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437" w:rsidRPr="00B97437" w:rsidRDefault="00B97437" w:rsidP="00F758D1">
      <w:pPr>
        <w:pStyle w:val="Titolo1"/>
        <w:spacing w:before="120"/>
        <w:jc w:val="center"/>
        <w:rPr>
          <w:i/>
          <w:sz w:val="20"/>
          <w:szCs w:val="20"/>
        </w:rPr>
      </w:pPr>
      <w:r w:rsidRPr="00B97437">
        <w:rPr>
          <w:i/>
        </w:rPr>
        <w:t>Allegato 2</w:t>
      </w:r>
      <w:r w:rsidR="0065515C">
        <w:rPr>
          <w:i/>
        </w:rPr>
        <w:t>b</w:t>
      </w:r>
      <w:r w:rsidRPr="00B97437">
        <w:rPr>
          <w:i/>
        </w:rPr>
        <w:t xml:space="preserve">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B33E7" w:rsidRPr="003C4238" w:rsidRDefault="004B33E7" w:rsidP="003C4238">
            <w:pPr>
              <w:jc w:val="both"/>
              <w:rPr>
                <w:rFonts w:ascii="Arial" w:hAnsi="Arial" w:cs="Arial"/>
                <w:color w:val="000000"/>
                <w:sz w:val="14"/>
                <w:szCs w:val="14"/>
              </w:rPr>
            </w:pPr>
            <w:r>
              <w:rPr>
                <w:rFonts w:ascii="Arial" w:hAnsi="Arial" w:cs="Arial"/>
                <w:color w:val="000000"/>
                <w:sz w:val="14"/>
                <w:szCs w:val="14"/>
              </w:rPr>
              <w:t xml:space="preserve">Avviso di gara per cessione </w:t>
            </w:r>
            <w:proofErr w:type="spellStart"/>
            <w:r w:rsidR="00DB4EBB">
              <w:rPr>
                <w:rFonts w:ascii="Arial" w:hAnsi="Arial" w:cs="Arial"/>
                <w:color w:val="000000"/>
                <w:sz w:val="14"/>
                <w:szCs w:val="14"/>
              </w:rPr>
              <w:t>Angiografo</w:t>
            </w:r>
            <w:proofErr w:type="spellEnd"/>
            <w:r w:rsidR="00DB4EBB">
              <w:rPr>
                <w:rFonts w:ascii="Arial" w:hAnsi="Arial" w:cs="Arial"/>
                <w:color w:val="000000"/>
                <w:sz w:val="14"/>
                <w:szCs w:val="14"/>
              </w:rPr>
              <w:t xml:space="preserve"> Digitale </w:t>
            </w:r>
            <w:proofErr w:type="spellStart"/>
            <w:r w:rsidR="00DB4EBB">
              <w:rPr>
                <w:rFonts w:ascii="Arial" w:hAnsi="Arial" w:cs="Arial"/>
                <w:color w:val="000000"/>
                <w:sz w:val="14"/>
                <w:szCs w:val="14"/>
              </w:rPr>
              <w:t>Flat</w:t>
            </w:r>
            <w:proofErr w:type="spellEnd"/>
            <w:r w:rsidR="00DB4EBB">
              <w:rPr>
                <w:rFonts w:ascii="Arial" w:hAnsi="Arial" w:cs="Arial"/>
                <w:color w:val="000000"/>
                <w:sz w:val="14"/>
                <w:szCs w:val="14"/>
              </w:rPr>
              <w:t xml:space="preserve"> Panel </w:t>
            </w:r>
            <w:proofErr w:type="spellStart"/>
            <w:r w:rsidR="00DB4EBB">
              <w:rPr>
                <w:rFonts w:ascii="Arial" w:hAnsi="Arial" w:cs="Arial"/>
                <w:color w:val="000000"/>
                <w:sz w:val="14"/>
                <w:szCs w:val="14"/>
              </w:rPr>
              <w:t>mod</w:t>
            </w:r>
            <w:proofErr w:type="spellEnd"/>
            <w:r w:rsidR="00DB4EBB">
              <w:rPr>
                <w:rFonts w:ascii="Arial" w:hAnsi="Arial" w:cs="Arial"/>
                <w:color w:val="000000"/>
                <w:sz w:val="14"/>
                <w:szCs w:val="14"/>
              </w:rPr>
              <w:t xml:space="preserve">. </w:t>
            </w:r>
            <w:proofErr w:type="spellStart"/>
            <w:r w:rsidR="00DB4EBB">
              <w:rPr>
                <w:rFonts w:ascii="Arial" w:hAnsi="Arial" w:cs="Arial"/>
                <w:color w:val="000000"/>
                <w:sz w:val="14"/>
                <w:szCs w:val="14"/>
              </w:rPr>
              <w:t>Allura</w:t>
            </w:r>
            <w:proofErr w:type="spellEnd"/>
            <w:r w:rsidR="00DB4EBB">
              <w:rPr>
                <w:rFonts w:ascii="Arial" w:hAnsi="Arial" w:cs="Arial"/>
                <w:color w:val="000000"/>
                <w:sz w:val="14"/>
                <w:szCs w:val="14"/>
              </w:rPr>
              <w:t xml:space="preserve"> XPER FD20 </w:t>
            </w:r>
          </w:p>
          <w:p w:rsidR="007D05C3" w:rsidRPr="00F510F0" w:rsidRDefault="007D05C3" w:rsidP="003C4238">
            <w:pPr>
              <w:jc w:val="both"/>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4B33E7" w:rsidP="00DB4EBB">
            <w:r>
              <w:rPr>
                <w:rFonts w:ascii="Arial" w:hAnsi="Arial" w:cs="Arial"/>
                <w:color w:val="000000"/>
                <w:sz w:val="14"/>
                <w:szCs w:val="14"/>
              </w:rPr>
              <w:t xml:space="preserve">AVVISO PROT. N. </w:t>
            </w:r>
            <w:r w:rsidR="00AD2A97">
              <w:rPr>
                <w:rFonts w:ascii="Arial" w:hAnsi="Arial" w:cs="Arial"/>
                <w:color w:val="000000"/>
                <w:sz w:val="14"/>
                <w:szCs w:val="14"/>
              </w:rPr>
              <w:t xml:space="preserve"> 35322 del 24/04/2023</w:t>
            </w:r>
            <w:bookmarkStart w:id="0" w:name="_GoBack"/>
            <w:bookmarkEnd w:id="0"/>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A1F3A" w:rsidRPr="009A1F3A" w:rsidRDefault="004B33E7" w:rsidP="009A1F3A">
            <w:pPr>
              <w:jc w:val="both"/>
              <w:rPr>
                <w:sz w:val="16"/>
              </w:rPr>
            </w:pPr>
            <w:r>
              <w:rPr>
                <w:bCs/>
                <w:sz w:val="16"/>
              </w:rPr>
              <w:t>/</w:t>
            </w:r>
          </w:p>
          <w:p w:rsidR="00A23B3E" w:rsidRDefault="00B9562D" w:rsidP="00EE01FB">
            <w:pPr>
              <w:rPr>
                <w:rFonts w:ascii="Arial" w:hAnsi="Arial" w:cs="Arial"/>
                <w:color w:val="000000"/>
                <w:sz w:val="14"/>
                <w:szCs w:val="14"/>
              </w:rPr>
            </w:pPr>
            <w:r w:rsidRPr="00A45D2E">
              <w:rPr>
                <w:rFonts w:ascii="Arial" w:hAnsi="Arial" w:cs="Arial"/>
                <w:color w:val="000000"/>
                <w:sz w:val="14"/>
                <w:szCs w:val="14"/>
              </w:rPr>
              <w:t xml:space="preserve"> </w:t>
            </w:r>
            <w:r w:rsidR="004B33E7">
              <w:rPr>
                <w:rFonts w:ascii="Arial" w:hAnsi="Arial" w:cs="Arial"/>
                <w:color w:val="000000"/>
                <w:sz w:val="14"/>
                <w:szCs w:val="14"/>
              </w:rPr>
              <w:t>/</w:t>
            </w:r>
          </w:p>
          <w:p w:rsidR="004B33E7" w:rsidRPr="00513FEE" w:rsidRDefault="004B33E7" w:rsidP="00EE01FB">
            <w:pPr>
              <w:rPr>
                <w:color w:val="000000"/>
                <w:highlight w:val="yellow"/>
              </w:rPr>
            </w:pPr>
            <w:r>
              <w:rPr>
                <w:rFonts w:ascii="Arial" w:hAnsi="Arial" w:cs="Arial"/>
                <w:color w:val="000000"/>
                <w:sz w:val="14"/>
                <w:szCs w:val="14"/>
              </w:rPr>
              <w:t>/</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proofErr w:type="gramStart"/>
            <w:r w:rsidRPr="003A443E">
              <w:rPr>
                <w:rFonts w:ascii="Arial" w:eastAsia="Times New Roman" w:hAnsi="Arial" w:cs="Arial"/>
                <w:bCs/>
                <w:color w:val="000000"/>
                <w:sz w:val="14"/>
                <w:szCs w:val="14"/>
              </w:rPr>
              <w:t>è</w:t>
            </w:r>
            <w:proofErr w:type="gramEnd"/>
            <w:r w:rsidRPr="003A443E">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proofErr w:type="gramStart"/>
            <w:r w:rsidRPr="00EB45DC">
              <w:rPr>
                <w:rFonts w:ascii="Arial" w:hAnsi="Arial" w:cs="Arial"/>
                <w:color w:val="000000"/>
                <w:sz w:val="14"/>
                <w:szCs w:val="14"/>
              </w:rPr>
              <w:t>la</w:t>
            </w:r>
            <w:proofErr w:type="gramEnd"/>
            <w:r w:rsidRPr="00EB45DC">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lastRenderedPageBreak/>
              <w:t>è</w:t>
            </w:r>
            <w:proofErr w:type="gramEnd"/>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proofErr w:type="gramStart"/>
            <w:r w:rsidRPr="003A443E">
              <w:rPr>
                <w:rFonts w:ascii="Arial" w:hAnsi="Arial" w:cs="Arial"/>
                <w:color w:val="000000"/>
                <w:sz w:val="14"/>
                <w:szCs w:val="14"/>
              </w:rPr>
              <w:t>numero</w:t>
            </w:r>
            <w:proofErr w:type="gramEnd"/>
            <w:r w:rsidRPr="003A443E">
              <w:rPr>
                <w:rFonts w:ascii="Arial" w:hAnsi="Arial" w:cs="Arial"/>
                <w:color w:val="000000"/>
                <w:sz w:val="14"/>
                <w:szCs w:val="14"/>
              </w:rPr>
              <w:t xml:space="preserve">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D2E" w:rsidRPr="00D509A5" w:rsidRDefault="0092420C"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AD2A97">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246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64D60"/>
    <w:rsid w:val="00076DCA"/>
    <w:rsid w:val="000953DC"/>
    <w:rsid w:val="000A2666"/>
    <w:rsid w:val="000A7B33"/>
    <w:rsid w:val="000B5314"/>
    <w:rsid w:val="000E5FBC"/>
    <w:rsid w:val="00101812"/>
    <w:rsid w:val="00106DA2"/>
    <w:rsid w:val="00121BF6"/>
    <w:rsid w:val="00137050"/>
    <w:rsid w:val="001752F0"/>
    <w:rsid w:val="001C3764"/>
    <w:rsid w:val="001D3A2B"/>
    <w:rsid w:val="001D56C2"/>
    <w:rsid w:val="001F35A9"/>
    <w:rsid w:val="00270DA2"/>
    <w:rsid w:val="002A0C6C"/>
    <w:rsid w:val="002A21BC"/>
    <w:rsid w:val="002B6330"/>
    <w:rsid w:val="002C169E"/>
    <w:rsid w:val="002C4AF3"/>
    <w:rsid w:val="002D50E9"/>
    <w:rsid w:val="002E43BE"/>
    <w:rsid w:val="002E798E"/>
    <w:rsid w:val="002F36A6"/>
    <w:rsid w:val="00316FAD"/>
    <w:rsid w:val="00334BFD"/>
    <w:rsid w:val="00350D7E"/>
    <w:rsid w:val="0036728A"/>
    <w:rsid w:val="00384132"/>
    <w:rsid w:val="003A2CBC"/>
    <w:rsid w:val="003A443E"/>
    <w:rsid w:val="003B3636"/>
    <w:rsid w:val="003C4238"/>
    <w:rsid w:val="003D5F5A"/>
    <w:rsid w:val="003D60D7"/>
    <w:rsid w:val="003E4739"/>
    <w:rsid w:val="003E60D1"/>
    <w:rsid w:val="003E7810"/>
    <w:rsid w:val="004234D1"/>
    <w:rsid w:val="00437E7C"/>
    <w:rsid w:val="00486811"/>
    <w:rsid w:val="004B33E7"/>
    <w:rsid w:val="00513FEE"/>
    <w:rsid w:val="00516CEA"/>
    <w:rsid w:val="00530276"/>
    <w:rsid w:val="005309A4"/>
    <w:rsid w:val="00562F3C"/>
    <w:rsid w:val="0058406C"/>
    <w:rsid w:val="00591F66"/>
    <w:rsid w:val="005B3B08"/>
    <w:rsid w:val="005C49E6"/>
    <w:rsid w:val="005E2955"/>
    <w:rsid w:val="006130E4"/>
    <w:rsid w:val="00625142"/>
    <w:rsid w:val="00635C8F"/>
    <w:rsid w:val="0064014A"/>
    <w:rsid w:val="006526F7"/>
    <w:rsid w:val="0065515C"/>
    <w:rsid w:val="006879D2"/>
    <w:rsid w:val="006A5E21"/>
    <w:rsid w:val="006B430C"/>
    <w:rsid w:val="006B4D39"/>
    <w:rsid w:val="006F3D34"/>
    <w:rsid w:val="007222A2"/>
    <w:rsid w:val="00766402"/>
    <w:rsid w:val="007B50B2"/>
    <w:rsid w:val="007D05C3"/>
    <w:rsid w:val="008154AA"/>
    <w:rsid w:val="008905FF"/>
    <w:rsid w:val="0089654F"/>
    <w:rsid w:val="008C734C"/>
    <w:rsid w:val="008D0F8D"/>
    <w:rsid w:val="008E3A62"/>
    <w:rsid w:val="008E4F3F"/>
    <w:rsid w:val="008F12E6"/>
    <w:rsid w:val="00900583"/>
    <w:rsid w:val="009228DF"/>
    <w:rsid w:val="0092420C"/>
    <w:rsid w:val="00934658"/>
    <w:rsid w:val="009644B4"/>
    <w:rsid w:val="009A1F3A"/>
    <w:rsid w:val="009E204E"/>
    <w:rsid w:val="009F1511"/>
    <w:rsid w:val="009F2D2E"/>
    <w:rsid w:val="00A23B3E"/>
    <w:rsid w:val="00A30CBB"/>
    <w:rsid w:val="00A45D2E"/>
    <w:rsid w:val="00A46950"/>
    <w:rsid w:val="00A632EC"/>
    <w:rsid w:val="00AA2252"/>
    <w:rsid w:val="00AA5F93"/>
    <w:rsid w:val="00AD2A97"/>
    <w:rsid w:val="00AD7C8F"/>
    <w:rsid w:val="00AE5CFF"/>
    <w:rsid w:val="00B32C28"/>
    <w:rsid w:val="00B341E0"/>
    <w:rsid w:val="00B64AE6"/>
    <w:rsid w:val="00B80BA0"/>
    <w:rsid w:val="00B91406"/>
    <w:rsid w:val="00B9562D"/>
    <w:rsid w:val="00B97437"/>
    <w:rsid w:val="00BA0C54"/>
    <w:rsid w:val="00BA4F12"/>
    <w:rsid w:val="00BB116C"/>
    <w:rsid w:val="00BB639E"/>
    <w:rsid w:val="00BC09F5"/>
    <w:rsid w:val="00BC13BF"/>
    <w:rsid w:val="00BC4577"/>
    <w:rsid w:val="00BF74E1"/>
    <w:rsid w:val="00C03658"/>
    <w:rsid w:val="00C16C77"/>
    <w:rsid w:val="00C4211F"/>
    <w:rsid w:val="00C427DB"/>
    <w:rsid w:val="00C47D53"/>
    <w:rsid w:val="00C60A33"/>
    <w:rsid w:val="00C63080"/>
    <w:rsid w:val="00C64D4B"/>
    <w:rsid w:val="00C92169"/>
    <w:rsid w:val="00C93A19"/>
    <w:rsid w:val="00CA04F3"/>
    <w:rsid w:val="00CC764A"/>
    <w:rsid w:val="00CD2288"/>
    <w:rsid w:val="00CD3E4F"/>
    <w:rsid w:val="00CF449A"/>
    <w:rsid w:val="00D2349D"/>
    <w:rsid w:val="00D27DB2"/>
    <w:rsid w:val="00D33767"/>
    <w:rsid w:val="00D509A5"/>
    <w:rsid w:val="00D50ECB"/>
    <w:rsid w:val="00D64744"/>
    <w:rsid w:val="00D76F2D"/>
    <w:rsid w:val="00D92A41"/>
    <w:rsid w:val="00D93877"/>
    <w:rsid w:val="00DA7329"/>
    <w:rsid w:val="00DB4EBB"/>
    <w:rsid w:val="00DC7C49"/>
    <w:rsid w:val="00DE4996"/>
    <w:rsid w:val="00E0264E"/>
    <w:rsid w:val="00E24518"/>
    <w:rsid w:val="00E7111E"/>
    <w:rsid w:val="00E775C2"/>
    <w:rsid w:val="00E85D0A"/>
    <w:rsid w:val="00EB216B"/>
    <w:rsid w:val="00EB45DC"/>
    <w:rsid w:val="00ED016A"/>
    <w:rsid w:val="00EE01FB"/>
    <w:rsid w:val="00F26DE7"/>
    <w:rsid w:val="00F323BE"/>
    <w:rsid w:val="00F351F0"/>
    <w:rsid w:val="00F510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oNotEmbedSmartTags/>
  <w:decimalSymbol w:val=","/>
  <w:listSeparator w:val=";"/>
  <w15:docId w15:val="{AAEB182A-25CE-4AC6-8557-850D7BFC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14E35-23C8-4A12-8F50-A047BD291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6367</Words>
  <Characters>36293</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42575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Sara Borriero</cp:lastModifiedBy>
  <cp:revision>8</cp:revision>
  <cp:lastPrinted>2016-07-15T13:50:00Z</cp:lastPrinted>
  <dcterms:created xsi:type="dcterms:W3CDTF">2020-09-02T11:44:00Z</dcterms:created>
  <dcterms:modified xsi:type="dcterms:W3CDTF">2023-04-24T08:07:00Z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