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7437" w:rsidRPr="00B97437" w:rsidRDefault="00B97437" w:rsidP="00F758D1">
      <w:pPr>
        <w:pStyle w:val="Titolo1"/>
        <w:spacing w:before="120"/>
        <w:jc w:val="center"/>
        <w:rPr>
          <w:i/>
          <w:sz w:val="20"/>
          <w:szCs w:val="20"/>
        </w:rPr>
      </w:pPr>
      <w:r w:rsidRPr="00B97437">
        <w:rPr>
          <w:i/>
        </w:rPr>
        <w:t>Allegato 2</w:t>
      </w:r>
      <w:r w:rsidR="0065515C">
        <w:rPr>
          <w:i/>
        </w:rPr>
        <w:t>b</w:t>
      </w:r>
      <w:r w:rsidRPr="00B97437">
        <w:rPr>
          <w:i/>
        </w:rPr>
        <w:t xml:space="preserve"> - DGUE</w:t>
      </w:r>
    </w:p>
    <w:p w:rsidR="00A23B3E" w:rsidRDefault="00A23B3E">
      <w:pPr>
        <w:spacing w:before="0" w:after="0"/>
        <w:rPr>
          <w:sz w:val="20"/>
          <w:szCs w:val="20"/>
        </w:rPr>
      </w:pPr>
    </w:p>
    <w:p w:rsidR="00A23B3E" w:rsidRDefault="00A23B3E">
      <w:pPr>
        <w:pStyle w:val="Annexetitre"/>
        <w:spacing w:before="0" w:after="0"/>
        <w:jc w:val="both"/>
        <w:rPr>
          <w:caps/>
          <w:sz w:val="16"/>
          <w:szCs w:val="16"/>
          <w:u w:val="none"/>
        </w:rPr>
      </w:pPr>
    </w:p>
    <w:p w:rsidR="00A23B3E" w:rsidRDefault="00A23B3E" w:rsidP="00A30CBB">
      <w:pPr>
        <w:pStyle w:val="Annexetitre"/>
        <w:spacing w:before="0" w:after="0"/>
      </w:pPr>
      <w:r>
        <w:rPr>
          <w:caps/>
          <w:sz w:val="16"/>
          <w:szCs w:val="16"/>
          <w:u w:val="none"/>
        </w:rPr>
        <w:t>Modello di formulario peril documento di gara unico europeo (DGUE)</w:t>
      </w:r>
    </w:p>
    <w:p w:rsidR="00A23B3E" w:rsidRDefault="00A23B3E" w:rsidP="00FB3543">
      <w:pPr>
        <w:spacing w:before="0" w:after="0"/>
      </w:pPr>
    </w:p>
    <w:p w:rsidR="00A23B3E" w:rsidRDefault="00A23B3E">
      <w:pPr>
        <w:pStyle w:val="ChapterTitle"/>
        <w:spacing w:before="0" w:after="0"/>
        <w:jc w:val="both"/>
      </w:pPr>
      <w:r>
        <w:rPr>
          <w:sz w:val="18"/>
          <w:szCs w:val="18"/>
        </w:rPr>
        <w:t>Parte I: Informazioni sulla procedura di appalto e sull'amministrazione aggiudicatrice o ente aggiudicatore</w:t>
      </w:r>
    </w:p>
    <w:p w:rsidR="00A23B3E" w:rsidRDefault="00A23B3E">
      <w:pPr>
        <w:spacing w:before="0" w:after="0"/>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Pr>
          <w:rStyle w:val="Rimandonotaapidipagina"/>
          <w:rFonts w:ascii="Arial" w:hAnsi="Arial" w:cs="Arial"/>
          <w:b/>
          <w:w w:val="0"/>
          <w:sz w:val="15"/>
          <w:szCs w:val="15"/>
        </w:rPr>
        <w:footnoteReference w:id="1"/>
      </w:r>
      <w:r>
        <w:rPr>
          <w:rFonts w:ascii="Arial" w:hAnsi="Arial" w:cs="Arial"/>
          <w:b/>
          <w:w w:val="0"/>
          <w:sz w:val="15"/>
          <w:szCs w:val="15"/>
        </w:rPr>
        <w:t xml:space="preserve">). </w:t>
      </w:r>
      <w:r>
        <w:rPr>
          <w:rFonts w:ascii="Arial" w:hAnsi="Arial" w:cs="Arial"/>
          <w:b/>
          <w:sz w:val="15"/>
          <w:szCs w:val="15"/>
        </w:rPr>
        <w:t>Riferimento della pubblicazione del pertinente avviso o bando (</w:t>
      </w:r>
      <w:r>
        <w:rPr>
          <w:rStyle w:val="Rimandonotaapidipagina"/>
          <w:rFonts w:ascii="Arial" w:hAnsi="Arial" w:cs="Arial"/>
          <w:b/>
          <w:sz w:val="15"/>
          <w:szCs w:val="15"/>
        </w:rPr>
        <w:footnoteReference w:id="2"/>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w w:val="0"/>
          <w:sz w:val="15"/>
          <w:szCs w:val="15"/>
        </w:rPr>
      </w:pPr>
      <w:r>
        <w:rPr>
          <w:rFonts w:ascii="Arial" w:hAnsi="Arial" w:cs="Arial"/>
          <w:b/>
          <w:sz w:val="15"/>
          <w:szCs w:val="15"/>
        </w:rPr>
        <w:t xml:space="preserve">Numero dell'avviso nella GU S: </w:t>
      </w:r>
      <w:proofErr w:type="gramStart"/>
      <w:r>
        <w:rPr>
          <w:rFonts w:ascii="Arial" w:hAnsi="Arial" w:cs="Arial"/>
          <w:b/>
          <w:sz w:val="15"/>
          <w:szCs w:val="15"/>
        </w:rPr>
        <w:t>[ ]</w:t>
      </w:r>
      <w:proofErr w:type="gramEnd"/>
      <w:r>
        <w:rPr>
          <w:rFonts w:ascii="Arial" w:hAnsi="Arial" w:cs="Arial"/>
          <w:b/>
          <w:sz w:val="15"/>
          <w:szCs w:val="15"/>
        </w:rPr>
        <w:t>[ ][ ][ ]/S [ ][ ][ ]–[ ][ ][ ][ ][ ][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w w:val="0"/>
          <w:sz w:val="15"/>
          <w:szCs w:val="15"/>
        </w:rPr>
        <w:t>di appalto</w:t>
      </w:r>
      <w:r>
        <w:rPr>
          <w:rFonts w:ascii="Arial" w:hAnsi="Arial" w:cs="Arial"/>
          <w:b/>
          <w:sz w:val="15"/>
          <w:szCs w:val="15"/>
        </w:rPr>
        <w:t xml:space="preserve"> (ad esempio il rimando ad una pubblicazione a livello nazionale): </w:t>
      </w:r>
      <w:proofErr w:type="gramStart"/>
      <w:r>
        <w:rPr>
          <w:rFonts w:ascii="Arial" w:hAnsi="Arial" w:cs="Arial"/>
          <w:b/>
          <w:sz w:val="15"/>
          <w:szCs w:val="15"/>
        </w:rPr>
        <w:t>[….</w:t>
      </w:r>
      <w:proofErr w:type="gramEnd"/>
      <w:r>
        <w:rPr>
          <w:rFonts w:ascii="Arial" w:hAnsi="Arial" w:cs="Arial"/>
          <w:b/>
          <w:sz w:val="15"/>
          <w:szCs w:val="15"/>
        </w:rPr>
        <w:t>]</w:t>
      </w:r>
    </w:p>
    <w:p w:rsidR="00FB3543" w:rsidRDefault="00FB3543" w:rsidP="00FB3543">
      <w:pPr>
        <w:pStyle w:val="SectionTitle"/>
        <w:spacing w:before="0" w:after="0"/>
        <w:jc w:val="both"/>
        <w:rPr>
          <w:rFonts w:ascii="Arial" w:hAnsi="Arial" w:cs="Arial"/>
          <w:b w:val="0"/>
          <w:caps/>
          <w:sz w:val="16"/>
          <w:szCs w:val="16"/>
        </w:rPr>
      </w:pPr>
    </w:p>
    <w:p w:rsidR="00A23B3E" w:rsidRDefault="00A23B3E" w:rsidP="00384132">
      <w:pPr>
        <w:pStyle w:val="SectionTitle"/>
        <w:rPr>
          <w:rFonts w:ascii="Arial" w:hAnsi="Arial" w:cs="Arial"/>
          <w:w w:val="0"/>
          <w:sz w:val="15"/>
          <w:szCs w:val="15"/>
        </w:rPr>
      </w:pPr>
      <w:r>
        <w:rPr>
          <w:rFonts w:ascii="Arial" w:hAnsi="Arial" w:cs="Arial"/>
          <w:b w:val="0"/>
          <w:caps/>
          <w:sz w:val="16"/>
          <w:szCs w:val="16"/>
        </w:rPr>
        <w:t>Informazioni sulla procedura di appalto</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sidRPr="003A443E">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Nome: </w:t>
            </w:r>
          </w:p>
          <w:p w:rsidR="00A23B3E" w:rsidRPr="003A443E" w:rsidRDefault="00A23B3E">
            <w:pPr>
              <w:rPr>
                <w:color w:val="000000"/>
              </w:rPr>
            </w:pPr>
            <w:r w:rsidRPr="003A443E">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F2D2E" w:rsidRPr="003A443E" w:rsidRDefault="009F2D2E" w:rsidP="009F2D2E">
            <w:pPr>
              <w:rPr>
                <w:rFonts w:ascii="Arial" w:hAnsi="Arial" w:cs="Arial"/>
                <w:color w:val="000000"/>
                <w:sz w:val="14"/>
                <w:szCs w:val="14"/>
              </w:rPr>
            </w:pPr>
            <w:r>
              <w:rPr>
                <w:rFonts w:ascii="Arial" w:hAnsi="Arial" w:cs="Arial"/>
                <w:color w:val="000000"/>
                <w:sz w:val="14"/>
                <w:szCs w:val="14"/>
              </w:rPr>
              <w:t>AZIENDA ULSS N. 7 PEDEMONTANA – Via dei Lotti, 40 – 36061 Bassano del Grappa (VI)</w:t>
            </w:r>
          </w:p>
          <w:p w:rsidR="00A23B3E" w:rsidRPr="003A443E" w:rsidRDefault="009F2D2E" w:rsidP="009F2D2E">
            <w:pPr>
              <w:rPr>
                <w:color w:val="000000"/>
              </w:rPr>
            </w:pPr>
            <w:r w:rsidRPr="00010E10">
              <w:rPr>
                <w:rFonts w:ascii="Arial" w:hAnsi="Arial" w:cs="Arial"/>
                <w:color w:val="000000"/>
                <w:sz w:val="14"/>
                <w:szCs w:val="14"/>
              </w:rPr>
              <w:t>00913430245</w:t>
            </w:r>
            <w:r w:rsidR="00A23B3E" w:rsidRPr="003A443E">
              <w:rPr>
                <w:rFonts w:ascii="Arial" w:hAnsi="Arial" w:cs="Arial"/>
                <w:color w:val="000000"/>
                <w:sz w:val="14"/>
                <w:szCs w:val="14"/>
              </w:rPr>
              <w:t xml:space="preserve">  </w:t>
            </w:r>
          </w:p>
        </w:tc>
      </w:tr>
      <w:tr w:rsidR="00A23B3E">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Titolo o breve descrizione dell'appalto (</w:t>
            </w:r>
            <w:r>
              <w:rPr>
                <w:rStyle w:val="Rimandonotaapidipagina"/>
                <w:rFonts w:ascii="Arial" w:hAnsi="Arial" w:cs="Arial"/>
                <w:sz w:val="14"/>
                <w:szCs w:val="14"/>
              </w:rPr>
              <w:footnoteReference w:id="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B33E7" w:rsidRPr="003C4238" w:rsidRDefault="00AE1154" w:rsidP="003C4238">
            <w:pPr>
              <w:jc w:val="both"/>
              <w:rPr>
                <w:rFonts w:ascii="Arial" w:hAnsi="Arial" w:cs="Arial"/>
                <w:color w:val="000000"/>
                <w:sz w:val="14"/>
                <w:szCs w:val="14"/>
              </w:rPr>
            </w:pPr>
            <w:r>
              <w:rPr>
                <w:rFonts w:ascii="Arial" w:hAnsi="Arial" w:cs="Arial"/>
                <w:color w:val="000000"/>
                <w:sz w:val="14"/>
                <w:szCs w:val="14"/>
              </w:rPr>
              <w:t>Avviso di gara per cessione Letti Degenza</w:t>
            </w:r>
          </w:p>
          <w:p w:rsidR="007D05C3" w:rsidRPr="00F510F0" w:rsidRDefault="007D05C3" w:rsidP="003C4238">
            <w:pPr>
              <w:jc w:val="both"/>
              <w:rPr>
                <w:rFonts w:ascii="Arial" w:hAnsi="Arial" w:cs="Arial"/>
                <w:color w:val="000000"/>
                <w:sz w:val="14"/>
                <w:szCs w:val="14"/>
              </w:rPr>
            </w:pP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Numero di riferimento attribuito al fascicolo dall'amministrazione aggiudicatrice o ente aggiudicatore (ove esistente) (</w:t>
            </w:r>
            <w:r>
              <w:rPr>
                <w:rStyle w:val="Rimandonotaapidipagina"/>
                <w:rFonts w:ascii="Arial" w:hAnsi="Arial" w:cs="Arial"/>
                <w:sz w:val="14"/>
                <w:szCs w:val="14"/>
              </w:rPr>
              <w:footnoteReference w:id="5"/>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4B33E7" w:rsidP="00DB4EBB">
            <w:r>
              <w:rPr>
                <w:rFonts w:ascii="Arial" w:hAnsi="Arial" w:cs="Arial"/>
                <w:color w:val="000000"/>
                <w:sz w:val="14"/>
                <w:szCs w:val="14"/>
              </w:rPr>
              <w:t xml:space="preserve">AVVISO PROT. N. </w:t>
            </w:r>
            <w:r w:rsidR="00AE5B76">
              <w:rPr>
                <w:rFonts w:ascii="Arial" w:hAnsi="Arial" w:cs="Arial"/>
                <w:color w:val="000000"/>
                <w:sz w:val="14"/>
                <w:szCs w:val="14"/>
              </w:rPr>
              <w:t xml:space="preserve"> 35325 del 24/04/2023</w:t>
            </w:r>
            <w:bookmarkStart w:id="0" w:name="_GoBack"/>
            <w:bookmarkEnd w:id="0"/>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CIG </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CUP (ove previsto)</w:t>
            </w:r>
          </w:p>
          <w:p w:rsidR="00A23B3E" w:rsidRPr="003A443E" w:rsidRDefault="00A23B3E">
            <w:pPr>
              <w:rPr>
                <w:color w:val="000000"/>
              </w:rPr>
            </w:pPr>
            <w:r w:rsidRPr="003A443E">
              <w:rPr>
                <w:rFonts w:ascii="Arial" w:hAnsi="Arial" w:cs="Arial"/>
                <w:color w:val="000000"/>
                <w:sz w:val="14"/>
                <w:szCs w:val="14"/>
              </w:rPr>
              <w:t>Codice progetto (ove l’appalto sia finanziato o cofinanziato con fondi europei)</w:t>
            </w:r>
            <w:r w:rsidRPr="003A443E">
              <w:rPr>
                <w:rFonts w:ascii="Arial" w:hAnsi="Arial" w:cs="Arial"/>
                <w:color w:val="000000"/>
                <w:sz w:val="14"/>
                <w:szCs w:val="14"/>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A1F3A" w:rsidRPr="009A1F3A" w:rsidRDefault="004B33E7" w:rsidP="009A1F3A">
            <w:pPr>
              <w:jc w:val="both"/>
              <w:rPr>
                <w:sz w:val="16"/>
              </w:rPr>
            </w:pPr>
            <w:r>
              <w:rPr>
                <w:bCs/>
                <w:sz w:val="16"/>
              </w:rPr>
              <w:t>/</w:t>
            </w:r>
          </w:p>
          <w:p w:rsidR="00A23B3E" w:rsidRDefault="00B9562D" w:rsidP="00EE01FB">
            <w:pPr>
              <w:rPr>
                <w:rFonts w:ascii="Arial" w:hAnsi="Arial" w:cs="Arial"/>
                <w:color w:val="000000"/>
                <w:sz w:val="14"/>
                <w:szCs w:val="14"/>
              </w:rPr>
            </w:pPr>
            <w:r w:rsidRPr="00A45D2E">
              <w:rPr>
                <w:rFonts w:ascii="Arial" w:hAnsi="Arial" w:cs="Arial"/>
                <w:color w:val="000000"/>
                <w:sz w:val="14"/>
                <w:szCs w:val="14"/>
              </w:rPr>
              <w:t xml:space="preserve"> </w:t>
            </w:r>
            <w:r w:rsidR="004B33E7">
              <w:rPr>
                <w:rFonts w:ascii="Arial" w:hAnsi="Arial" w:cs="Arial"/>
                <w:color w:val="000000"/>
                <w:sz w:val="14"/>
                <w:szCs w:val="14"/>
              </w:rPr>
              <w:t>/</w:t>
            </w:r>
          </w:p>
          <w:p w:rsidR="004B33E7" w:rsidRPr="00513FEE" w:rsidRDefault="004B33E7" w:rsidP="00EE01FB">
            <w:pPr>
              <w:rPr>
                <w:color w:val="000000"/>
                <w:highlight w:val="yellow"/>
              </w:rPr>
            </w:pPr>
            <w:r>
              <w:rPr>
                <w:rFonts w:ascii="Arial" w:hAnsi="Arial" w:cs="Arial"/>
                <w:color w:val="000000"/>
                <w:sz w:val="14"/>
                <w:szCs w:val="14"/>
              </w:rPr>
              <w:t>/</w:t>
            </w:r>
          </w:p>
        </w:tc>
      </w:tr>
    </w:tbl>
    <w:p w:rsidR="00A23B3E" w:rsidRDefault="00A23B3E">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p>
    <w:p w:rsidR="00A23B3E" w:rsidRDefault="00A23B3E" w:rsidP="00FB3543">
      <w:pPr>
        <w:pStyle w:val="ChapterTitle"/>
        <w:pageBreakBefore/>
        <w:rPr>
          <w:rFonts w:ascii="Arial" w:hAnsi="Arial" w:cs="Arial"/>
          <w:b w:val="0"/>
          <w:caps/>
          <w:sz w:val="16"/>
          <w:szCs w:val="16"/>
        </w:rPr>
      </w:pPr>
      <w:r>
        <w:rPr>
          <w:sz w:val="18"/>
          <w:szCs w:val="18"/>
        </w:rPr>
        <w:lastRenderedPageBreak/>
        <w:t>Parte II: Informazioni sull'operatore economico</w:t>
      </w:r>
    </w:p>
    <w:p w:rsidR="00A23B3E" w:rsidRDefault="00A23B3E" w:rsidP="00FB3543">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5586"/>
        <w:gridCol w:w="3539"/>
      </w:tblGrid>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w:t>
            </w:r>
          </w:p>
        </w:tc>
      </w:tr>
      <w:tr w:rsidR="00A23B3E"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Partita IVA, se applicabile:</w:t>
            </w:r>
          </w:p>
          <w:p w:rsidR="00A23B3E" w:rsidRDefault="00A23B3E">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   ]</w:t>
            </w:r>
          </w:p>
          <w:p w:rsidR="00A23B3E" w:rsidRDefault="00A23B3E">
            <w:pPr>
              <w:pStyle w:val="Text1"/>
              <w:ind w:left="0"/>
            </w:pPr>
            <w:r>
              <w:rPr>
                <w:rFonts w:ascii="Arial" w:hAnsi="Arial" w:cs="Arial"/>
                <w:sz w:val="14"/>
                <w:szCs w:val="14"/>
              </w:rPr>
              <w:t>[   ]</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w:t>
            </w:r>
          </w:p>
        </w:tc>
      </w:tr>
      <w:tr w:rsidR="00A23B3E"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Telefono:</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PEC o e-mail:</w:t>
            </w:r>
          </w:p>
          <w:p w:rsidR="00A23B3E" w:rsidRPr="003A443E" w:rsidRDefault="00A23B3E">
            <w:pPr>
              <w:pStyle w:val="Text1"/>
              <w:ind w:left="0"/>
              <w:rPr>
                <w:color w:val="000000"/>
              </w:rPr>
            </w:pPr>
            <w:r w:rsidRPr="003A443E">
              <w:rPr>
                <w:rFonts w:ascii="Arial" w:hAnsi="Arial" w:cs="Arial"/>
                <w:color w:val="000000"/>
                <w:sz w:val="14"/>
                <w:szCs w:val="14"/>
              </w:rPr>
              <w:t>(indirizzo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pPr>
            <w:r>
              <w:rPr>
                <w:rFonts w:ascii="Arial" w:hAnsi="Arial" w:cs="Arial"/>
                <w:sz w:val="14"/>
                <w:szCs w:val="14"/>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A30CBB">
            <w:pPr>
              <w:pStyle w:val="Text1"/>
              <w:ind w:left="0"/>
              <w:jc w:val="both"/>
              <w:rPr>
                <w:rFonts w:ascii="Arial" w:hAnsi="Arial" w:cs="Arial"/>
                <w:sz w:val="14"/>
                <w:szCs w:val="14"/>
              </w:rPr>
            </w:pPr>
            <w:r>
              <w:rPr>
                <w:rFonts w:ascii="Arial" w:hAnsi="Arial" w:cs="Arial"/>
                <w:sz w:val="14"/>
                <w:szCs w:val="14"/>
              </w:rPr>
              <w:t xml:space="preserve">L'operatore economico è una </w:t>
            </w:r>
            <w:proofErr w:type="spellStart"/>
            <w:r>
              <w:rPr>
                <w:rFonts w:ascii="Arial" w:hAnsi="Arial" w:cs="Arial"/>
                <w:sz w:val="14"/>
                <w:szCs w:val="14"/>
              </w:rPr>
              <w:t>microimpresa</w:t>
            </w:r>
            <w:proofErr w:type="spellEnd"/>
            <w:r>
              <w:rPr>
                <w:rFonts w:ascii="Arial" w:hAnsi="Arial" w:cs="Arial"/>
                <w:sz w:val="14"/>
                <w:szCs w:val="14"/>
              </w:rPr>
              <w:t>, oppure un'impresa piccola o media (</w:t>
            </w:r>
            <w:r>
              <w:rPr>
                <w:rStyle w:val="Rimandonotaapidipagina"/>
                <w:rFonts w:ascii="Arial" w:hAnsi="Arial" w:cs="Arial"/>
                <w:sz w:val="14"/>
                <w:szCs w:val="14"/>
              </w:rPr>
              <w:footnoteReference w:id="7"/>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 Sì [ ] No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l'operatore economico è un laboratorio protetto, un' "impresa sociale" (</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 o provvede all'esecuzione del contratto nel contesto di programmi di lavoro protetti (articolo 112 del Codice)?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color w:val="000000"/>
                <w:sz w:val="14"/>
                <w:szCs w:val="14"/>
              </w:rPr>
              <w:t>qual è la percentuale corrispondente di lavoratori con disabilità o svantaggiati?</w:t>
            </w:r>
          </w:p>
          <w:p w:rsidR="00A23B3E" w:rsidRPr="003A443E" w:rsidRDefault="00A23B3E" w:rsidP="00A30CBB">
            <w:pPr>
              <w:pStyle w:val="Text1"/>
              <w:ind w:left="0"/>
              <w:jc w:val="both"/>
              <w:rPr>
                <w:rFonts w:ascii="Arial" w:hAnsi="Arial" w:cs="Arial"/>
                <w:color w:val="000000"/>
                <w:sz w:val="14"/>
                <w:szCs w:val="14"/>
              </w:rPr>
            </w:pPr>
            <w:r w:rsidRPr="003A443E">
              <w:rPr>
                <w:rFonts w:ascii="Arial" w:hAnsi="Arial" w:cs="Arial"/>
                <w:color w:val="000000"/>
                <w:sz w:val="14"/>
                <w:szCs w:val="14"/>
              </w:rPr>
              <w:t>Se richiesto, specificare a quale o quali categorie di lavoratori con disabilità o svantaggiati apparte</w:t>
            </w:r>
            <w:r w:rsidR="00FB3543" w:rsidRPr="003A443E">
              <w:rPr>
                <w:rFonts w:ascii="Arial" w:hAnsi="Arial" w:cs="Arial"/>
                <w:color w:val="000000"/>
                <w:sz w:val="14"/>
                <w:szCs w:val="14"/>
              </w:rPr>
              <w:t>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 xml:space="preserve">Se pertinente: l'operatore economico è iscritto in un elenco ufficiale </w:t>
            </w:r>
            <w:proofErr w:type="gramStart"/>
            <w:r w:rsidRPr="003A443E">
              <w:rPr>
                <w:rFonts w:ascii="Arial" w:hAnsi="Arial" w:cs="Arial"/>
                <w:color w:val="000000"/>
                <w:sz w:val="14"/>
                <w:szCs w:val="14"/>
              </w:rPr>
              <w:t xml:space="preserve">di  </w:t>
            </w:r>
            <w:r w:rsidRPr="003A443E">
              <w:rPr>
                <w:rFonts w:ascii="Arial" w:eastAsia="Times New Roman" w:hAnsi="Arial" w:cs="Arial"/>
                <w:bCs/>
                <w:color w:val="000000"/>
                <w:sz w:val="14"/>
                <w:szCs w:val="14"/>
              </w:rPr>
              <w:t>imprenditori</w:t>
            </w:r>
            <w:proofErr w:type="gramEnd"/>
            <w:r w:rsidRPr="003A443E">
              <w:rPr>
                <w:rFonts w:ascii="Arial" w:eastAsia="Times New Roman" w:hAnsi="Arial" w:cs="Arial"/>
                <w:bCs/>
                <w:color w:val="000000"/>
                <w:sz w:val="14"/>
                <w:szCs w:val="14"/>
              </w:rPr>
              <w:t>, fornitori, o prestatori di servizi o possiede una certificazione rilasciata da organismi accreditati, ai sensi dell’articolo 90 del Codice</w:t>
            </w:r>
            <w:r w:rsidRPr="003A443E">
              <w:rPr>
                <w:rFonts w:ascii="Arial" w:hAnsi="Arial" w:cs="Arial"/>
                <w:color w:val="000000"/>
                <w:sz w:val="14"/>
                <w:szCs w:val="14"/>
              </w:rPr>
              <w:t xml:space="preserve"> ?</w:t>
            </w:r>
          </w:p>
          <w:p w:rsidR="00A23B3E" w:rsidRPr="003A443E" w:rsidRDefault="00A23B3E">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 xml:space="preserve">Rispondere compilando le altre parti di questa sezione, la sezione B e, ove pertinente, la sezione C della presente parte, la parte III, </w:t>
            </w:r>
            <w:proofErr w:type="gramStart"/>
            <w:r w:rsidRPr="003A443E">
              <w:rPr>
                <w:rFonts w:ascii="Arial" w:hAnsi="Arial" w:cs="Arial"/>
                <w:b/>
                <w:color w:val="000000"/>
                <w:sz w:val="14"/>
                <w:szCs w:val="14"/>
              </w:rPr>
              <w:t>la  parte</w:t>
            </w:r>
            <w:proofErr w:type="gramEnd"/>
            <w:r w:rsidRPr="003A443E">
              <w:rPr>
                <w:rFonts w:ascii="Arial" w:hAnsi="Arial" w:cs="Arial"/>
                <w:b/>
                <w:color w:val="000000"/>
                <w:sz w:val="14"/>
                <w:szCs w:val="14"/>
              </w:rPr>
              <w:t xml:space="preserve"> V se applicabile, e in ogni caso compilare e firmare la parte VI.</w:t>
            </w:r>
          </w:p>
          <w:p w:rsidR="00A23B3E" w:rsidRPr="003A443E" w:rsidRDefault="00A23B3E">
            <w:pPr>
              <w:pStyle w:val="Text1"/>
              <w:spacing w:before="0" w:after="0"/>
              <w:ind w:left="0"/>
              <w:rPr>
                <w:rFonts w:ascii="Arial" w:hAnsi="Arial" w:cs="Arial"/>
                <w:color w:val="000000"/>
                <w:sz w:val="12"/>
                <w:szCs w:val="12"/>
              </w:rPr>
            </w:pPr>
          </w:p>
          <w:p w:rsidR="00A23B3E" w:rsidRPr="003A443E" w:rsidRDefault="00A23B3E">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rsidR="00A23B3E" w:rsidRPr="003A443E" w:rsidRDefault="00A23B3E">
            <w:pPr>
              <w:pStyle w:val="Text1"/>
              <w:spacing w:before="0" w:after="0"/>
              <w:ind w:left="720"/>
              <w:rPr>
                <w:rFonts w:ascii="Arial" w:hAnsi="Arial" w:cs="Arial"/>
                <w:i/>
                <w:color w:val="000000"/>
                <w:sz w:val="14"/>
                <w:szCs w:val="14"/>
              </w:rPr>
            </w:pPr>
          </w:p>
          <w:p w:rsidR="001F35A9" w:rsidRPr="003A443E" w:rsidRDefault="001F35A9">
            <w:pPr>
              <w:pStyle w:val="Text1"/>
              <w:spacing w:before="0" w:after="0"/>
              <w:ind w:left="720"/>
              <w:rPr>
                <w:rFonts w:ascii="Arial" w:hAnsi="Arial" w:cs="Arial"/>
                <w:i/>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lastRenderedPageBreak/>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rsidR="00A23B3E" w:rsidRPr="003A443E" w:rsidRDefault="00A23B3E">
            <w:pPr>
              <w:pStyle w:val="Text1"/>
              <w:ind w:left="284" w:hanging="284"/>
              <w:rPr>
                <w:rFonts w:ascii="Arial" w:hAnsi="Arial" w:cs="Arial"/>
                <w:b/>
                <w:color w:val="000000"/>
                <w:w w:val="0"/>
                <w:sz w:val="14"/>
                <w:szCs w:val="14"/>
              </w:rPr>
            </w:pPr>
            <w:r w:rsidRPr="003A443E">
              <w:rPr>
                <w:rFonts w:ascii="Arial" w:hAnsi="Arial" w:cs="Arial"/>
                <w:color w:val="000000"/>
                <w:sz w:val="14"/>
                <w:szCs w:val="14"/>
              </w:rPr>
              <w:t>d)    L'iscrizione o la certificazione comprende tutti i criteri di selezione richiesti?</w:t>
            </w:r>
          </w:p>
          <w:p w:rsidR="00A23B3E" w:rsidRPr="003A443E" w:rsidRDefault="00A23B3E">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rsidR="00A23B3E" w:rsidRPr="003A443E" w:rsidRDefault="00A23B3E">
            <w:pPr>
              <w:pStyle w:val="Text1"/>
              <w:ind w:left="0"/>
              <w:rPr>
                <w:rFonts w:ascii="Arial" w:hAnsi="Arial" w:cs="Arial"/>
                <w:b/>
                <w:i/>
                <w:color w:val="000000"/>
                <w:sz w:val="14"/>
                <w:szCs w:val="14"/>
              </w:rPr>
            </w:pPr>
            <w:r w:rsidRPr="003A443E">
              <w:rPr>
                <w:rFonts w:ascii="Arial" w:hAnsi="Arial" w:cs="Arial"/>
                <w:b/>
                <w:color w:val="000000"/>
                <w:w w:val="0"/>
                <w:sz w:val="14"/>
                <w:szCs w:val="14"/>
              </w:rPr>
              <w:t>Inserire inoltre tutte le informazioni mancanti nella parte IV, sezione A, B, C, o D secondo il caso</w:t>
            </w:r>
            <w:r w:rsidRPr="003A443E">
              <w:rPr>
                <w:rFonts w:ascii="Arial" w:hAnsi="Arial" w:cs="Arial"/>
                <w:color w:val="000000"/>
                <w:sz w:val="14"/>
                <w:szCs w:val="14"/>
              </w:rPr>
              <w:t xml:space="preserve"> </w:t>
            </w:r>
          </w:p>
          <w:p w:rsidR="00A23B3E" w:rsidRPr="003A443E" w:rsidRDefault="00A23B3E">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rsidR="00A23B3E" w:rsidRPr="003A443E" w:rsidRDefault="00A23B3E" w:rsidP="003E7810">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w:t>
            </w:r>
            <w:r w:rsidR="001F35A9" w:rsidRPr="003A443E">
              <w:rPr>
                <w:rFonts w:ascii="Arial" w:hAnsi="Arial" w:cs="Arial"/>
                <w:color w:val="000000"/>
                <w:sz w:val="14"/>
                <w:szCs w:val="14"/>
              </w:rPr>
              <w:t xml:space="preserve"> </w:t>
            </w:r>
            <w:r w:rsidRPr="003A443E">
              <w:rPr>
                <w:rFonts w:ascii="Arial" w:hAnsi="Arial" w:cs="Arial"/>
                <w:color w:val="000000"/>
                <w:sz w:val="14"/>
                <w:szCs w:val="14"/>
              </w:rPr>
              <w:t xml:space="preserve">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rsidR="00A23B3E" w:rsidRPr="003A443E" w:rsidRDefault="00A23B3E">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1F35A9" w:rsidRDefault="001F35A9">
            <w:pPr>
              <w:pStyle w:val="Text1"/>
              <w:ind w:left="0"/>
              <w:rPr>
                <w:rFonts w:ascii="Arial" w:hAnsi="Arial" w:cs="Arial"/>
                <w:sz w:val="15"/>
                <w:szCs w:val="15"/>
              </w:rPr>
            </w:pPr>
          </w:p>
          <w:p w:rsidR="001F35A9" w:rsidRDefault="001F35A9">
            <w:pPr>
              <w:pStyle w:val="Text1"/>
              <w:ind w:left="0"/>
              <w:rPr>
                <w:rFonts w:ascii="Arial" w:hAnsi="Arial" w:cs="Arial"/>
                <w:sz w:val="15"/>
                <w:szCs w:val="15"/>
              </w:rPr>
            </w:pPr>
          </w:p>
          <w:p w:rsidR="00A23B3E" w:rsidRDefault="00A23B3E">
            <w:pPr>
              <w:pStyle w:val="Text1"/>
              <w:ind w:left="0"/>
              <w:rPr>
                <w:rFonts w:ascii="Arial" w:hAnsi="Arial" w:cs="Arial"/>
                <w:sz w:val="15"/>
                <w:szCs w:val="15"/>
              </w:rPr>
            </w:pPr>
            <w:proofErr w:type="gramStart"/>
            <w:r>
              <w:rPr>
                <w:rFonts w:ascii="Arial" w:hAnsi="Arial" w:cs="Arial"/>
                <w:sz w:val="15"/>
                <w:szCs w:val="15"/>
              </w:rPr>
              <w:t>[ ]</w:t>
            </w:r>
            <w:proofErr w:type="gramEnd"/>
            <w:r>
              <w:rPr>
                <w:rFonts w:ascii="Arial" w:hAnsi="Arial" w:cs="Arial"/>
                <w:sz w:val="15"/>
                <w:szCs w:val="15"/>
              </w:rPr>
              <w:t xml:space="preserve"> Sì [ ] No [ ] Non applicabile</w:t>
            </w:r>
          </w:p>
          <w:p w:rsidR="00A23B3E" w:rsidRDefault="00A23B3E">
            <w:pPr>
              <w:pStyle w:val="Text1"/>
              <w:ind w:left="0"/>
              <w:rPr>
                <w:rFonts w:ascii="Arial" w:hAnsi="Arial" w:cs="Arial"/>
                <w:sz w:val="15"/>
                <w:szCs w:val="15"/>
              </w:rPr>
            </w:pPr>
          </w:p>
          <w:p w:rsidR="00A23B3E" w:rsidRDefault="00A23B3E">
            <w:pPr>
              <w:pStyle w:val="Text1"/>
              <w:ind w:left="0"/>
              <w:rPr>
                <w:rFonts w:ascii="Arial" w:hAnsi="Arial" w:cs="Arial"/>
                <w:sz w:val="15"/>
                <w:szCs w:val="15"/>
              </w:rPr>
            </w:pPr>
          </w:p>
          <w:p w:rsidR="00A23B3E" w:rsidRDefault="00A23B3E">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1F35A9" w:rsidRDefault="001F35A9" w:rsidP="001F35A9">
            <w:pPr>
              <w:pStyle w:val="Text1"/>
              <w:spacing w:before="0" w:after="0"/>
              <w:ind w:left="0"/>
              <w:rPr>
                <w:rFonts w:ascii="Arial" w:hAnsi="Arial" w:cs="Arial"/>
                <w:color w:val="000000"/>
                <w:sz w:val="14"/>
                <w:szCs w:val="14"/>
              </w:rPr>
            </w:pPr>
          </w:p>
          <w:p w:rsidR="001F35A9" w:rsidRDefault="001F35A9" w:rsidP="001F35A9">
            <w:pPr>
              <w:pStyle w:val="Text1"/>
              <w:spacing w:before="0" w:after="0"/>
              <w:ind w:left="0"/>
              <w:rPr>
                <w:rFonts w:ascii="Arial" w:hAnsi="Arial" w:cs="Arial"/>
                <w:color w:val="000000"/>
                <w:sz w:val="14"/>
                <w:szCs w:val="14"/>
              </w:rPr>
            </w:pPr>
          </w:p>
          <w:p w:rsidR="00A23B3E" w:rsidRDefault="00A23B3E">
            <w:pPr>
              <w:pStyle w:val="Text1"/>
              <w:spacing w:before="0"/>
              <w:ind w:left="318" w:hanging="318"/>
              <w:rPr>
                <w:rFonts w:ascii="Arial" w:hAnsi="Arial" w:cs="Arial"/>
                <w:color w:val="000000"/>
                <w:sz w:val="14"/>
                <w:szCs w:val="14"/>
              </w:rPr>
            </w:pPr>
            <w:r>
              <w:rPr>
                <w:rFonts w:ascii="Arial" w:hAnsi="Arial" w:cs="Arial"/>
                <w:color w:val="000000"/>
                <w:sz w:val="14"/>
                <w:szCs w:val="14"/>
              </w:rPr>
              <w:t xml:space="preserve">b) </w:t>
            </w:r>
            <w:proofErr w:type="gramStart"/>
            <w:r>
              <w:rPr>
                <w:rFonts w:ascii="Arial" w:hAnsi="Arial" w:cs="Arial"/>
                <w:color w:val="000000"/>
                <w:sz w:val="14"/>
                <w:szCs w:val="14"/>
              </w:rPr>
              <w:t xml:space="preserve">   (</w:t>
            </w:r>
            <w:proofErr w:type="gramEnd"/>
            <w:r>
              <w:rPr>
                <w:rFonts w:ascii="Arial" w:hAnsi="Arial" w:cs="Arial"/>
                <w:color w:val="000000"/>
                <w:sz w:val="14"/>
                <w:szCs w:val="14"/>
              </w:rPr>
              <w:t>indirizzo web, autorità o organismo di emanazione,  riferimento preciso della documentazione):</w:t>
            </w:r>
          </w:p>
          <w:p w:rsidR="00A23B3E" w:rsidRDefault="00A23B3E">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1F35A9" w:rsidRDefault="001F35A9">
            <w:pPr>
              <w:pStyle w:val="Text1"/>
              <w:ind w:left="0"/>
              <w:rPr>
                <w:rFonts w:ascii="Arial" w:hAnsi="Arial" w:cs="Arial"/>
                <w:color w:val="000000"/>
                <w:sz w:val="14"/>
                <w:szCs w:val="14"/>
              </w:rPr>
            </w:pPr>
          </w:p>
          <w:p w:rsidR="00A23B3E" w:rsidRDefault="00A23B3E">
            <w:pPr>
              <w:pStyle w:val="Text1"/>
              <w:ind w:left="0"/>
              <w:rPr>
                <w:rFonts w:ascii="Arial" w:hAnsi="Arial" w:cs="Arial"/>
                <w:color w:val="FF0000"/>
                <w:sz w:val="14"/>
                <w:szCs w:val="14"/>
                <w:highlight w:val="yellow"/>
              </w:rPr>
            </w:pPr>
            <w:r>
              <w:rPr>
                <w:rFonts w:ascii="Arial" w:hAnsi="Arial" w:cs="Arial"/>
                <w:color w:val="000000"/>
                <w:sz w:val="14"/>
                <w:szCs w:val="14"/>
              </w:rPr>
              <w:lastRenderedPageBreak/>
              <w:t>c) […………..…]</w:t>
            </w:r>
            <w:r>
              <w:rPr>
                <w:rFonts w:ascii="Arial" w:hAnsi="Arial" w:cs="Arial"/>
                <w:color w:val="000000"/>
                <w:sz w:val="14"/>
                <w:szCs w:val="14"/>
              </w:rPr>
              <w:br/>
            </w:r>
            <w:r>
              <w:rPr>
                <w:rFonts w:ascii="Arial" w:hAnsi="Arial" w:cs="Arial"/>
                <w:color w:val="000000"/>
                <w:sz w:val="14"/>
                <w:szCs w:val="14"/>
              </w:rPr>
              <w:br/>
              <w:t>d) [ ] Sì [ ] No</w:t>
            </w: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sz w:val="14"/>
                <w:szCs w:val="14"/>
              </w:rPr>
            </w:pPr>
          </w:p>
          <w:p w:rsidR="00A23B3E" w:rsidRDefault="00A23B3E">
            <w:pPr>
              <w:pStyle w:val="Text1"/>
              <w:ind w:left="0"/>
              <w:rPr>
                <w:rFonts w:ascii="Arial" w:hAnsi="Arial" w:cs="Arial"/>
                <w:sz w:val="14"/>
                <w:szCs w:val="14"/>
              </w:rPr>
            </w:pPr>
          </w:p>
          <w:p w:rsidR="001F35A9" w:rsidRDefault="001F35A9">
            <w:pPr>
              <w:pStyle w:val="Text1"/>
              <w:ind w:left="0"/>
              <w:rPr>
                <w:rFonts w:ascii="Arial" w:hAnsi="Arial" w:cs="Arial"/>
                <w:sz w:val="14"/>
                <w:szCs w:val="14"/>
              </w:rPr>
            </w:pPr>
          </w:p>
          <w:p w:rsidR="00A23B3E" w:rsidRDefault="00A23B3E">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A23B3E" w:rsidRDefault="00A23B3E" w:rsidP="005309A4">
            <w:pPr>
              <w:pStyle w:val="Text1"/>
              <w:spacing w:before="0"/>
              <w:ind w:left="0"/>
            </w:pPr>
            <w:r>
              <w:rPr>
                <w:rFonts w:ascii="Arial" w:hAnsi="Arial" w:cs="Arial"/>
                <w:sz w:val="14"/>
                <w:szCs w:val="14"/>
              </w:rPr>
              <w:t>[………..…][…………][……….…][……….…]</w:t>
            </w:r>
          </w:p>
        </w:tc>
      </w:tr>
      <w:tr w:rsidR="00A23B3E" w:rsidTr="001F35A9">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lastRenderedPageBreak/>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A23B3E" w:rsidRPr="003A443E" w:rsidRDefault="00A23B3E">
            <w:pPr>
              <w:pStyle w:val="Text1"/>
              <w:ind w:left="0"/>
              <w:rPr>
                <w:rFonts w:ascii="Arial" w:eastAsia="Times New Roman" w:hAnsi="Arial" w:cs="Arial"/>
                <w:bCs/>
                <w:color w:val="000000"/>
                <w:sz w:val="14"/>
                <w:szCs w:val="14"/>
              </w:rPr>
            </w:pPr>
            <w:r w:rsidRPr="003A443E">
              <w:rPr>
                <w:rFonts w:ascii="Arial" w:eastAsia="Times New Roman" w:hAnsi="Arial" w:cs="Arial"/>
                <w:bCs/>
                <w:color w:val="000000"/>
                <w:sz w:val="14"/>
                <w:szCs w:val="14"/>
              </w:rPr>
              <w:t>ovvero,</w:t>
            </w:r>
          </w:p>
          <w:p w:rsidR="00A23B3E" w:rsidRPr="003A443E" w:rsidRDefault="00A23B3E" w:rsidP="00FB3543">
            <w:pPr>
              <w:pStyle w:val="Text1"/>
              <w:ind w:left="0"/>
              <w:jc w:val="both"/>
              <w:rPr>
                <w:rFonts w:ascii="Arial" w:hAnsi="Arial" w:cs="Arial"/>
                <w:b/>
                <w:color w:val="000000"/>
                <w:sz w:val="14"/>
                <w:szCs w:val="14"/>
              </w:rPr>
            </w:pPr>
            <w:proofErr w:type="gramStart"/>
            <w:r w:rsidRPr="003A443E">
              <w:rPr>
                <w:rFonts w:ascii="Arial" w:eastAsia="Times New Roman" w:hAnsi="Arial" w:cs="Arial"/>
                <w:bCs/>
                <w:color w:val="000000"/>
                <w:sz w:val="14"/>
                <w:szCs w:val="14"/>
              </w:rPr>
              <w:t>è</w:t>
            </w:r>
            <w:proofErr w:type="gramEnd"/>
            <w:r w:rsidRPr="003A443E">
              <w:rPr>
                <w:rFonts w:ascii="Arial" w:eastAsia="Times New Roman" w:hAnsi="Arial" w:cs="Arial"/>
                <w:bCs/>
                <w:color w:val="000000"/>
                <w:sz w:val="14"/>
                <w:szCs w:val="14"/>
              </w:rPr>
              <w:t xml:space="preserve"> in possesso di attestazione rilasciata  nell’ambito dei Sistemi di qualificazione di cui all’articolo 134 del Codice, previsti per i settori speciali</w:t>
            </w:r>
          </w:p>
          <w:p w:rsidR="00A23B3E" w:rsidRPr="003A443E" w:rsidRDefault="00A23B3E"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00AA5F93"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rsidR="00A23B3E" w:rsidRPr="003A443E" w:rsidRDefault="00A23B3E">
            <w:pPr>
              <w:pStyle w:val="Text1"/>
              <w:spacing w:before="0" w:after="0"/>
              <w:ind w:left="720"/>
              <w:rPr>
                <w:rFonts w:ascii="Arial" w:hAnsi="Arial" w:cs="Arial"/>
                <w:i/>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rsidR="00A23B3E" w:rsidRPr="003A443E" w:rsidRDefault="00A23B3E" w:rsidP="00F351F0">
            <w:pPr>
              <w:pStyle w:val="Text1"/>
              <w:spacing w:before="0" w:after="0"/>
              <w:ind w:left="0"/>
              <w:rPr>
                <w:rFonts w:ascii="Arial" w:hAnsi="Arial" w:cs="Arial"/>
                <w:color w:val="000000"/>
                <w:sz w:val="14"/>
                <w:szCs w:val="14"/>
              </w:rPr>
            </w:pPr>
          </w:p>
          <w:p w:rsidR="00A23B3E" w:rsidRPr="003A443E" w:rsidRDefault="00A23B3E">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 xml:space="preserve">b)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indirizzo web, autorità o organismo di emanazione,  riferimento preciso della documentazione):</w:t>
            </w:r>
          </w:p>
          <w:p w:rsidR="00A23B3E" w:rsidRPr="003A443E" w:rsidRDefault="00A23B3E" w:rsidP="00AA5F93">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rsidR="00AA5F93" w:rsidRPr="003A443E" w:rsidRDefault="00AA5F93" w:rsidP="00AA5F93">
            <w:pPr>
              <w:pStyle w:val="Text1"/>
              <w:tabs>
                <w:tab w:val="left" w:pos="318"/>
              </w:tabs>
              <w:spacing w:before="0" w:after="0"/>
              <w:ind w:left="0"/>
              <w:rPr>
                <w:rFonts w:ascii="Arial" w:hAnsi="Arial" w:cs="Arial"/>
                <w:color w:val="000000"/>
                <w:sz w:val="14"/>
                <w:szCs w:val="14"/>
              </w:rPr>
            </w:pPr>
          </w:p>
          <w:p w:rsidR="00A23B3E" w:rsidRPr="003A443E" w:rsidRDefault="00A23B3E"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rsidR="00A23B3E" w:rsidRPr="003A443E" w:rsidRDefault="00AA5F93" w:rsidP="001F35A9">
            <w:pPr>
              <w:pStyle w:val="Text1"/>
              <w:ind w:left="0"/>
              <w:rPr>
                <w:rFonts w:ascii="Arial" w:hAnsi="Arial" w:cs="Arial"/>
                <w:color w:val="000000"/>
                <w:sz w:val="14"/>
                <w:szCs w:val="14"/>
              </w:rPr>
            </w:pPr>
            <w:r w:rsidRPr="003A443E">
              <w:rPr>
                <w:rFonts w:ascii="Arial" w:hAnsi="Arial" w:cs="Arial"/>
                <w:color w:val="000000"/>
                <w:sz w:val="14"/>
                <w:szCs w:val="14"/>
              </w:rPr>
              <w:t>d) [ ] Sì [ ] No</w:t>
            </w:r>
          </w:p>
        </w:tc>
      </w:tr>
      <w:tr w:rsidR="001F35A9"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rsidR="001F35A9" w:rsidRPr="003A443E" w:rsidRDefault="001F35A9" w:rsidP="001F35A9">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Pr="003A443E">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1"/>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 Sì [ ] No</w:t>
            </w:r>
          </w:p>
        </w:tc>
      </w:tr>
      <w:tr w:rsidR="00A23B3E"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rsidR="00A23B3E" w:rsidRDefault="00A23B3E">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rsidR="00A23B3E" w:rsidRPr="003A443E" w:rsidRDefault="00A23B3E"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d), e), f) e g) e all’art. 46, comma 1,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xml:space="preserve">) del </w:t>
            </w:r>
            <w:proofErr w:type="gramStart"/>
            <w:r w:rsidRPr="003A443E">
              <w:rPr>
                <w:rFonts w:ascii="Arial" w:hAnsi="Arial" w:cs="Arial"/>
                <w:color w:val="000000"/>
                <w:sz w:val="14"/>
                <w:szCs w:val="14"/>
              </w:rPr>
              <w:t>Codice  (</w:t>
            </w:r>
            <w:proofErr w:type="gramEnd"/>
            <w:r w:rsidRPr="003A443E">
              <w:rPr>
                <w:rFonts w:ascii="Arial" w:hAnsi="Arial" w:cs="Arial"/>
                <w:color w:val="000000"/>
                <w:sz w:val="14"/>
                <w:szCs w:val="14"/>
              </w:rPr>
              <w:t>capofila, responsabile di compi</w:t>
            </w:r>
            <w:r w:rsidR="001F35A9" w:rsidRPr="003A443E">
              <w:rPr>
                <w:rFonts w:ascii="Arial" w:hAnsi="Arial" w:cs="Arial"/>
                <w:color w:val="000000"/>
                <w:sz w:val="14"/>
                <w:szCs w:val="14"/>
              </w:rPr>
              <w:t xml:space="preserve">ti </w:t>
            </w:r>
            <w:proofErr w:type="spellStart"/>
            <w:r w:rsidR="001F35A9" w:rsidRPr="003A443E">
              <w:rPr>
                <w:rFonts w:ascii="Arial" w:hAnsi="Arial" w:cs="Arial"/>
                <w:color w:val="000000"/>
                <w:sz w:val="14"/>
                <w:szCs w:val="14"/>
              </w:rPr>
              <w:t>specifici,ecc</w:t>
            </w:r>
            <w:proofErr w:type="spellEnd"/>
            <w:r w:rsidR="001F35A9" w:rsidRPr="003A443E">
              <w:rPr>
                <w:rFonts w:ascii="Arial" w:hAnsi="Arial" w:cs="Arial"/>
                <w:color w:val="000000"/>
                <w:sz w:val="14"/>
                <w:szCs w:val="14"/>
              </w:rPr>
              <w:t>.</w:t>
            </w:r>
            <w:r w:rsidRPr="003A443E">
              <w:rPr>
                <w:rFonts w:ascii="Arial" w:hAnsi="Arial" w:cs="Arial"/>
                <w:color w:val="000000"/>
                <w:sz w:val="14"/>
                <w:szCs w:val="14"/>
              </w:rPr>
              <w:t>):</w:t>
            </w:r>
          </w:p>
          <w:p w:rsidR="00A23B3E" w:rsidRPr="003A443E" w:rsidRDefault="00A23B3E">
            <w:pPr>
              <w:pStyle w:val="Text1"/>
              <w:spacing w:before="0" w:after="0"/>
              <w:ind w:left="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rsidR="00A23B3E" w:rsidRPr="003A443E" w:rsidRDefault="00A23B3E">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w:t>
            </w:r>
            <w:r w:rsidRPr="003A443E">
              <w:rPr>
                <w:rFonts w:ascii="Arial" w:hAnsi="Arial" w:cs="Arial"/>
                <w:color w:val="000000"/>
                <w:sz w:val="14"/>
                <w:szCs w:val="14"/>
              </w:rPr>
              <w:lastRenderedPageBreak/>
              <w:t xml:space="preserve">di cui all’articolo 46, comma 1,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a):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b):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roofErr w:type="gramStart"/>
            <w:r w:rsidRPr="003A443E">
              <w:rPr>
                <w:rFonts w:ascii="Arial" w:hAnsi="Arial" w:cs="Arial"/>
                <w:color w:val="000000"/>
                <w:sz w:val="15"/>
                <w:szCs w:val="15"/>
              </w:rPr>
              <w:t>…….</w:t>
            </w:r>
            <w:proofErr w:type="gramEnd"/>
            <w:r w:rsidRPr="003A443E">
              <w:rPr>
                <w:rFonts w:ascii="Arial" w:hAnsi="Arial" w:cs="Arial"/>
                <w:color w:val="000000"/>
                <w:sz w:val="15"/>
                <w:szCs w:val="15"/>
              </w:rPr>
              <w:t>.…]</w:t>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color w:val="000000"/>
              </w:rPr>
            </w:pPr>
            <w:r w:rsidRPr="003A443E">
              <w:rPr>
                <w:rFonts w:ascii="Arial" w:hAnsi="Arial" w:cs="Arial"/>
                <w:color w:val="000000"/>
                <w:sz w:val="15"/>
                <w:szCs w:val="15"/>
              </w:rPr>
              <w:t>d): [……</w:t>
            </w:r>
            <w:r w:rsidR="003E7810">
              <w:rPr>
                <w:rFonts w:ascii="Arial" w:hAnsi="Arial" w:cs="Arial"/>
                <w:color w:val="000000"/>
                <w:sz w:val="15"/>
                <w:szCs w:val="15"/>
              </w:rPr>
              <w:t>.</w:t>
            </w:r>
            <w:r w:rsidRPr="003A443E">
              <w:rPr>
                <w:rFonts w:ascii="Arial" w:hAnsi="Arial" w:cs="Arial"/>
                <w:color w:val="000000"/>
                <w:sz w:val="15"/>
                <w:szCs w:val="15"/>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pPr>
            <w:r>
              <w:rPr>
                <w:rFonts w:ascii="Arial" w:hAnsi="Arial" w:cs="Arial"/>
                <w:sz w:val="15"/>
                <w:szCs w:val="15"/>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w:t>
            </w:r>
          </w:p>
        </w:tc>
      </w:tr>
    </w:tbl>
    <w:p w:rsidR="00A23B3E" w:rsidRPr="00AA5F93" w:rsidRDefault="00A23B3E">
      <w:pPr>
        <w:pStyle w:val="SectionTitle"/>
        <w:spacing w:before="0" w:after="0"/>
        <w:jc w:val="both"/>
        <w:rPr>
          <w:rFonts w:ascii="Arial" w:hAnsi="Arial" w:cs="Arial"/>
          <w:b w:val="0"/>
          <w:caps/>
          <w:sz w:val="10"/>
          <w:szCs w:val="10"/>
        </w:rPr>
      </w:pPr>
    </w:p>
    <w:p w:rsidR="00A23B3E" w:rsidRPr="00AA5F93" w:rsidRDefault="00A23B3E">
      <w:pPr>
        <w:pStyle w:val="SectionTitle"/>
        <w:spacing w:before="0" w:after="0"/>
        <w:jc w:val="both"/>
        <w:rPr>
          <w:rFonts w:ascii="Arial" w:hAnsi="Arial" w:cs="Arial"/>
          <w:b w:val="0"/>
          <w:caps/>
          <w:sz w:val="12"/>
          <w:szCs w:val="12"/>
        </w:rPr>
      </w:pPr>
    </w:p>
    <w:p w:rsidR="00A23B3E" w:rsidRDefault="00A23B3E"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A23B3E" w:rsidRPr="003A443E" w:rsidRDefault="00A23B3E"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r w:rsidR="001F35A9" w:rsidRPr="003A443E">
        <w:rPr>
          <w:rFonts w:ascii="Arial" w:hAnsi="Arial" w:cs="Arial"/>
          <w:i/>
          <w:color w:val="000000"/>
          <w:sz w:val="15"/>
          <w:szCs w:val="15"/>
        </w:rPr>
        <w:t>.</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r>
              <w:rPr>
                <w:rFonts w:ascii="Arial" w:hAnsi="Arial" w:cs="Arial"/>
                <w:sz w:val="14"/>
                <w:szCs w:val="14"/>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bl>
    <w:p w:rsidR="00A23B3E" w:rsidRPr="003A443E" w:rsidRDefault="00A23B3E" w:rsidP="00FB3543">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953DC"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Risposta:</w:t>
            </w: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A23B3E" w:rsidRPr="003A443E" w:rsidRDefault="00A23B3E">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rsidR="00A23B3E" w:rsidRPr="003A443E" w:rsidRDefault="00A23B3E">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rsidR="00A23B3E" w:rsidRPr="003A443E" w:rsidRDefault="00A23B3E" w:rsidP="00FD32EC">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]Sì</w:t>
            </w:r>
            <w:proofErr w:type="gramEnd"/>
            <w:r w:rsidRPr="003A443E">
              <w:rPr>
                <w:rFonts w:ascii="Arial" w:hAnsi="Arial" w:cs="Arial"/>
                <w:color w:val="000000"/>
                <w:sz w:val="15"/>
                <w:szCs w:val="15"/>
              </w:rPr>
              <w:t xml:space="preserve"> [ ]No</w:t>
            </w:r>
          </w:p>
          <w:p w:rsidR="00A23B3E" w:rsidRDefault="00A23B3E">
            <w:pPr>
              <w:rPr>
                <w:rFonts w:ascii="Arial" w:hAnsi="Arial" w:cs="Arial"/>
                <w:color w:val="000000"/>
                <w:sz w:val="15"/>
                <w:szCs w:val="15"/>
              </w:rPr>
            </w:pPr>
          </w:p>
          <w:p w:rsidR="00CA04F3" w:rsidRPr="003A443E" w:rsidRDefault="00CA04F3">
            <w:pPr>
              <w:rPr>
                <w:rFonts w:ascii="Arial" w:hAnsi="Arial" w:cs="Arial"/>
                <w:color w:val="000000"/>
                <w:sz w:val="15"/>
                <w:szCs w:val="15"/>
              </w:rPr>
            </w:pPr>
          </w:p>
          <w:p w:rsidR="00A23B3E" w:rsidRPr="003A443E" w:rsidRDefault="00A23B3E" w:rsidP="00CA04F3">
            <w:pPr>
              <w:spacing w:after="240"/>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rsidP="00CA04F3">
            <w:pPr>
              <w:spacing w:after="240"/>
              <w:rPr>
                <w:color w:val="000000"/>
              </w:rPr>
            </w:pPr>
            <w:r w:rsidRPr="003A443E">
              <w:rPr>
                <w:rFonts w:ascii="Arial" w:hAnsi="Arial" w:cs="Arial"/>
                <w:color w:val="000000"/>
                <w:sz w:val="14"/>
                <w:szCs w:val="14"/>
              </w:rPr>
              <w:t>[………….…]</w:t>
            </w:r>
          </w:p>
        </w:tc>
      </w:tr>
    </w:tbl>
    <w:p w:rsidR="00A23B3E" w:rsidRPr="003A44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sidR="00CA04F3">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sidR="00CA04F3">
        <w:rPr>
          <w:rFonts w:ascii="Arial" w:hAnsi="Arial" w:cs="Arial"/>
          <w:b/>
          <w:color w:val="000000"/>
          <w:sz w:val="12"/>
          <w:szCs w:val="12"/>
        </w:rPr>
        <w:t>I</w:t>
      </w:r>
      <w:r w:rsidRPr="003A443E">
        <w:rPr>
          <w:rFonts w:ascii="Arial" w:hAnsi="Arial" w:cs="Arial"/>
          <w:b/>
          <w:color w:val="000000"/>
          <w:sz w:val="12"/>
          <w:szCs w:val="12"/>
        </w:rPr>
        <w:t>.</w:t>
      </w:r>
    </w:p>
    <w:p w:rsidR="00A23B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rsidR="00D93877" w:rsidRDefault="00D93877" w:rsidP="00F351F0">
      <w:pPr>
        <w:pStyle w:val="ChapterTitle"/>
        <w:spacing w:before="0" w:after="0"/>
        <w:jc w:val="left"/>
        <w:rPr>
          <w:rFonts w:ascii="Arial" w:hAnsi="Arial" w:cs="Arial"/>
          <w:b w:val="0"/>
          <w:caps/>
          <w:sz w:val="14"/>
          <w:szCs w:val="14"/>
        </w:rPr>
      </w:pPr>
    </w:p>
    <w:p w:rsidR="00A23B3E" w:rsidRPr="003A443E" w:rsidRDefault="00A23B3E"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 xml:space="preserve">subappaltatori sulle cui capacità l'operatore economico non </w:t>
      </w:r>
      <w:proofErr w:type="gramStart"/>
      <w:r w:rsidRPr="003A443E">
        <w:rPr>
          <w:rFonts w:ascii="Arial" w:hAnsi="Arial" w:cs="Arial"/>
          <w:b w:val="0"/>
          <w:caps/>
          <w:color w:val="000000"/>
          <w:sz w:val="14"/>
          <w:szCs w:val="14"/>
        </w:rPr>
        <w:t>fa</w:t>
      </w:r>
      <w:r w:rsidR="00FB3543" w:rsidRPr="003A443E">
        <w:rPr>
          <w:rFonts w:ascii="Arial" w:hAnsi="Arial" w:cs="Arial"/>
          <w:b w:val="0"/>
          <w:caps/>
          <w:color w:val="000000"/>
          <w:sz w:val="14"/>
          <w:szCs w:val="14"/>
        </w:rPr>
        <w:t xml:space="preserve"> </w:t>
      </w:r>
      <w:r w:rsidRPr="003A443E">
        <w:rPr>
          <w:rFonts w:ascii="Arial" w:hAnsi="Arial" w:cs="Arial"/>
          <w:b w:val="0"/>
          <w:caps/>
          <w:color w:val="000000"/>
          <w:sz w:val="14"/>
          <w:szCs w:val="14"/>
        </w:rPr>
        <w:t xml:space="preserve"> affidamento</w:t>
      </w:r>
      <w:proofErr w:type="gramEnd"/>
      <w:r w:rsidRPr="003A443E">
        <w:rPr>
          <w:rFonts w:ascii="Arial" w:hAnsi="Arial" w:cs="Arial"/>
          <w:b w:val="0"/>
          <w:caps/>
          <w:color w:val="000000"/>
          <w:sz w:val="14"/>
          <w:szCs w:val="14"/>
        </w:rPr>
        <w:t xml:space="preserve"> (</w:t>
      </w:r>
      <w:r w:rsidRPr="003A443E">
        <w:rPr>
          <w:rFonts w:ascii="Arial" w:hAnsi="Arial" w:cs="Arial"/>
          <w:b w:val="0"/>
          <w:smallCaps/>
          <w:color w:val="000000"/>
          <w:sz w:val="14"/>
          <w:szCs w:val="14"/>
        </w:rPr>
        <w:t>Articolo 105 del Codice - Subappalto)</w:t>
      </w:r>
    </w:p>
    <w:p w:rsidR="00A23B3E" w:rsidRPr="00AA5F93"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0953DC" w:rsidRPr="003A443E"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In caso affermativo:</w:t>
            </w:r>
          </w:p>
          <w:p w:rsidR="00A23B3E" w:rsidRPr="003A443E" w:rsidRDefault="00A23B3E"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rsidR="00A23B3E" w:rsidRPr="003A443E" w:rsidRDefault="00A23B3E" w:rsidP="00FB3543">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 ]Sì [ ]No</w:t>
            </w:r>
            <w:r w:rsidRPr="003A443E">
              <w:rPr>
                <w:rFonts w:ascii="Arial" w:hAnsi="Arial" w:cs="Arial"/>
                <w:color w:val="000000"/>
                <w:sz w:val="15"/>
                <w:szCs w:val="15"/>
              </w:rPr>
              <w:br/>
            </w:r>
          </w:p>
          <w:p w:rsidR="00A23B3E" w:rsidRPr="003A443E" w:rsidRDefault="00A23B3E">
            <w:pPr>
              <w:rPr>
                <w:rFonts w:ascii="Arial" w:hAnsi="Arial" w:cs="Arial"/>
                <w:b/>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    [……………….]</w:t>
            </w:r>
          </w:p>
          <w:p w:rsidR="00BB116C" w:rsidRDefault="00BB116C">
            <w:pPr>
              <w:rPr>
                <w:rFonts w:ascii="Arial" w:hAnsi="Arial" w:cs="Arial"/>
                <w:color w:val="000000"/>
                <w:sz w:val="15"/>
                <w:szCs w:val="15"/>
              </w:rPr>
            </w:pP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lastRenderedPageBreak/>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sidR="00CA04F3">
        <w:rPr>
          <w:rFonts w:ascii="Arial" w:hAnsi="Arial" w:cs="Arial"/>
          <w:color w:val="000000"/>
          <w:sz w:val="14"/>
          <w:szCs w:val="14"/>
        </w:rPr>
        <w:t xml:space="preserve">III, dalla parte IV ove pertinente </w:t>
      </w:r>
      <w:r w:rsidRPr="003A443E">
        <w:rPr>
          <w:rFonts w:ascii="Arial" w:hAnsi="Arial" w:cs="Arial"/>
          <w:color w:val="000000"/>
          <w:sz w:val="14"/>
          <w:szCs w:val="14"/>
        </w:rPr>
        <w:t>e dalla parte VI</w:t>
      </w:r>
      <w:r w:rsidR="00FD32EC" w:rsidRPr="003A443E">
        <w:rPr>
          <w:rFonts w:ascii="Arial" w:hAnsi="Arial" w:cs="Arial"/>
          <w:color w:val="000000"/>
          <w:sz w:val="14"/>
          <w:szCs w:val="14"/>
        </w:rPr>
        <w:t>.</w:t>
      </w:r>
      <w:r w:rsidRPr="003A443E">
        <w:rPr>
          <w:rFonts w:ascii="Arial" w:hAnsi="Arial" w:cs="Arial"/>
          <w:color w:val="000000"/>
          <w:sz w:val="14"/>
          <w:szCs w:val="14"/>
        </w:rPr>
        <w:t xml:space="preserve"> </w:t>
      </w:r>
    </w:p>
    <w:p w:rsidR="00A23B3E" w:rsidRDefault="00A23B3E">
      <w:pPr>
        <w:spacing w:before="0"/>
        <w:rPr>
          <w:rFonts w:ascii="Arial" w:hAnsi="Arial" w:cs="Arial"/>
          <w:b/>
          <w:sz w:val="15"/>
          <w:szCs w:val="15"/>
        </w:rPr>
      </w:pPr>
    </w:p>
    <w:p w:rsidR="00A23B3E" w:rsidRPr="003A443E" w:rsidRDefault="00A23B3E">
      <w:pPr>
        <w:pStyle w:val="SectionTitle"/>
        <w:pageBreakBefore/>
        <w:rPr>
          <w:rFonts w:ascii="Arial" w:hAnsi="Arial" w:cs="Arial"/>
          <w:b w:val="0"/>
          <w:caps/>
          <w:color w:val="000000"/>
          <w:sz w:val="15"/>
          <w:szCs w:val="15"/>
        </w:rPr>
      </w:pPr>
      <w:r>
        <w:rPr>
          <w:sz w:val="20"/>
          <w:szCs w:val="20"/>
        </w:rPr>
        <w:lastRenderedPageBreak/>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rsidR="00A23B3E" w:rsidRPr="003A443E" w:rsidRDefault="00A23B3E">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Corruzione(</w:t>
      </w:r>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w w:val="0"/>
          <w:sz w:val="14"/>
          <w:szCs w:val="14"/>
          <w:lang w:eastAsia="fr-BE"/>
        </w:rPr>
        <w:t>F</w:t>
      </w:r>
      <w:r w:rsidRPr="003A443E">
        <w:rPr>
          <w:rFonts w:ascii="Arial" w:hAnsi="Arial" w:cs="Arial"/>
          <w:color w:val="000000"/>
          <w:sz w:val="14"/>
          <w:szCs w:val="14"/>
        </w:rPr>
        <w:t>rode(</w:t>
      </w:r>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1" w:name="_DV_C1915"/>
      <w:bookmarkEnd w:id="1"/>
      <w:r w:rsidRPr="003A443E">
        <w:rPr>
          <w:rStyle w:val="Rimandonotaapidipagina"/>
          <w:rFonts w:ascii="Arial" w:hAnsi="Arial" w:cs="Arial"/>
          <w:color w:val="000000"/>
          <w:sz w:val="14"/>
          <w:szCs w:val="14"/>
        </w:rPr>
        <w:footnoteReference w:id="16"/>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AE5CFF" w:rsidRPr="003A443E" w:rsidRDefault="00A23B3E"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Lavoro minorile e altre forme di tratta di esseri umani(</w:t>
      </w:r>
      <w:r w:rsidRPr="003A443E">
        <w:rPr>
          <w:rStyle w:val="Rimandonotaapidipagina"/>
          <w:rFonts w:ascii="Arial" w:hAnsi="Arial" w:cs="Arial"/>
          <w:color w:val="000000"/>
          <w:sz w:val="14"/>
          <w:szCs w:val="14"/>
        </w:rPr>
        <w:footnoteReference w:id="17"/>
      </w:r>
      <w:r w:rsidR="00EB216B" w:rsidRPr="003A443E">
        <w:rPr>
          <w:rFonts w:ascii="Arial" w:hAnsi="Arial" w:cs="Arial"/>
          <w:color w:val="000000"/>
          <w:sz w:val="14"/>
          <w:szCs w:val="14"/>
        </w:rPr>
        <w:t>)</w:t>
      </w:r>
    </w:p>
    <w:p w:rsidR="005C49E6" w:rsidRPr="003A443E" w:rsidRDefault="005C49E6"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rsidR="00A23B3E" w:rsidRPr="003A443E" w:rsidRDefault="00FD32EC"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EB216B" w:rsidRPr="003A443E">
        <w:rPr>
          <w:rFonts w:ascii="Arial" w:hAnsi="Arial" w:cs="Arial"/>
          <w:i/>
          <w:color w:val="000000"/>
          <w:sz w:val="14"/>
          <w:szCs w:val="14"/>
        </w:rPr>
        <w:t>g</w:t>
      </w:r>
      <w:r w:rsidR="00EB216B" w:rsidRPr="003A443E">
        <w:rPr>
          <w:rFonts w:ascii="Arial" w:hAnsi="Arial" w:cs="Arial"/>
          <w:color w:val="000000"/>
          <w:sz w:val="14"/>
          <w:szCs w:val="14"/>
        </w:rPr>
        <w:t>) articolo 80, comma 1, del Codice)</w:t>
      </w:r>
      <w:r w:rsidR="00A23B3E" w:rsidRPr="003A443E">
        <w:rPr>
          <w:rFonts w:ascii="Arial" w:hAnsi="Arial" w:cs="Arial"/>
          <w:color w:val="000000"/>
          <w:sz w:val="14"/>
          <w:szCs w:val="14"/>
        </w:rPr>
        <w:t xml:space="preserv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A23B3E">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color w:val="000000"/>
              </w:rPr>
            </w:pPr>
            <w:r w:rsidRPr="00EB45DC">
              <w:rPr>
                <w:rFonts w:ascii="Arial" w:hAnsi="Arial" w:cs="Arial"/>
                <w:b/>
                <w:color w:val="000000"/>
                <w:sz w:val="14"/>
                <w:szCs w:val="14"/>
              </w:rPr>
              <w:t>Risposta:</w:t>
            </w:r>
          </w:p>
        </w:tc>
      </w:tr>
      <w:tr w:rsidR="00A23B3E"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F575CF" w:rsidRPr="00EB45DC" w:rsidRDefault="00F575CF" w:rsidP="00F575CF">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rsidR="00F575CF" w:rsidRPr="00EB45DC" w:rsidRDefault="00F575CF" w:rsidP="00F575CF">
            <w:pPr>
              <w:rPr>
                <w:rStyle w:val="small"/>
                <w:color w:val="000000"/>
              </w:rPr>
            </w:pPr>
          </w:p>
          <w:p w:rsidR="00270DA2" w:rsidRPr="00EB45DC" w:rsidRDefault="00270DA2" w:rsidP="00270DA2">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roofErr w:type="gramStart"/>
            <w:r w:rsidRPr="00EB45DC">
              <w:rPr>
                <w:rFonts w:ascii="Arial" w:hAnsi="Arial" w:cs="Arial"/>
                <w:color w:val="000000"/>
                <w:sz w:val="14"/>
                <w:szCs w:val="14"/>
              </w:rPr>
              <w:t>[ ]</w:t>
            </w:r>
            <w:proofErr w:type="gramEnd"/>
            <w:r w:rsidRPr="00EB45DC">
              <w:rPr>
                <w:rFonts w:ascii="Arial" w:hAnsi="Arial" w:cs="Arial"/>
                <w:color w:val="000000"/>
                <w:sz w:val="14"/>
                <w:szCs w:val="14"/>
              </w:rPr>
              <w:t xml:space="preserve"> Sì [ ] No</w:t>
            </w:r>
          </w:p>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EB45DC" w:rsidRDefault="00A23B3E">
            <w:pPr>
              <w:spacing w:after="0"/>
              <w:rPr>
                <w:color w:val="000000"/>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8"/>
            </w:r>
            <w:r w:rsidRPr="00EB45DC">
              <w:rPr>
                <w:rFonts w:ascii="Arial" w:hAnsi="Arial" w:cs="Arial"/>
                <w:color w:val="000000"/>
                <w:sz w:val="14"/>
                <w:szCs w:val="14"/>
              </w:rPr>
              <w:t>)</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9"/>
            </w:r>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rsidP="00FB3543">
            <w:pPr>
              <w:pStyle w:val="Paragrafoelenco1"/>
              <w:numPr>
                <w:ilvl w:val="0"/>
                <w:numId w:val="9"/>
              </w:numPr>
              <w:spacing w:before="0"/>
              <w:ind w:left="284" w:hanging="284"/>
              <w:jc w:val="both"/>
              <w:rPr>
                <w:rFonts w:ascii="Arial" w:hAnsi="Arial" w:cs="Arial"/>
                <w:color w:val="000000"/>
                <w:sz w:val="14"/>
                <w:szCs w:val="14"/>
              </w:rPr>
            </w:pPr>
            <w:proofErr w:type="gramStart"/>
            <w:r w:rsidRPr="00EB45DC">
              <w:rPr>
                <w:rFonts w:ascii="Arial" w:hAnsi="Arial" w:cs="Arial"/>
                <w:color w:val="000000"/>
                <w:sz w:val="14"/>
                <w:szCs w:val="14"/>
              </w:rPr>
              <w:t>la</w:t>
            </w:r>
            <w:proofErr w:type="gramEnd"/>
            <w:r w:rsidRPr="00EB45DC">
              <w:rPr>
                <w:rFonts w:ascii="Arial" w:hAnsi="Arial" w:cs="Arial"/>
                <w:color w:val="000000"/>
                <w:sz w:val="14"/>
                <w:szCs w:val="14"/>
              </w:rPr>
              <w:t xml:space="preserve"> data della condanna, del decreto penale di condanna o  della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rsidR="00A23B3E" w:rsidRPr="00EB45DC" w:rsidRDefault="00A23B3E">
            <w:pPr>
              <w:pStyle w:val="Paragrafoelenco1"/>
              <w:spacing w:after="0"/>
              <w:rPr>
                <w:rFonts w:ascii="Arial" w:hAnsi="Arial" w:cs="Arial"/>
                <w:color w:val="000000"/>
                <w:sz w:val="14"/>
                <w:szCs w:val="14"/>
              </w:rPr>
            </w:pPr>
          </w:p>
          <w:p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b) dati identificativi delle persone condannate [ ];</w:t>
            </w:r>
            <w:r w:rsidRPr="00EB45DC">
              <w:rPr>
                <w:rFonts w:ascii="Arial" w:hAnsi="Arial" w:cs="Arial"/>
                <w:color w:val="000000"/>
                <w:sz w:val="14"/>
                <w:szCs w:val="14"/>
              </w:rPr>
              <w:br/>
            </w:r>
          </w:p>
          <w:p w:rsidR="00A23B3E" w:rsidRPr="00EB45DC" w:rsidRDefault="00A23B3E" w:rsidP="009644B4">
            <w:pPr>
              <w:spacing w:after="0"/>
              <w:jc w:val="both"/>
              <w:rPr>
                <w:rFonts w:ascii="Arial" w:hAnsi="Arial" w:cs="Arial"/>
                <w:color w:val="000000"/>
                <w:sz w:val="14"/>
                <w:szCs w:val="14"/>
              </w:rPr>
            </w:pPr>
            <w:r w:rsidRPr="00EB45DC">
              <w:rPr>
                <w:rFonts w:ascii="Arial" w:hAnsi="Arial" w:cs="Arial"/>
                <w:b/>
                <w:color w:val="000000"/>
                <w:sz w:val="14"/>
                <w:szCs w:val="14"/>
              </w:rPr>
              <w:t>c)</w:t>
            </w:r>
            <w:r w:rsidR="00F575CF" w:rsidRPr="00EB45DC">
              <w:rPr>
                <w:rFonts w:ascii="Arial" w:hAnsi="Arial" w:cs="Arial"/>
                <w:b/>
                <w:color w:val="000000"/>
                <w:sz w:val="14"/>
                <w:szCs w:val="14"/>
              </w:rPr>
              <w:t xml:space="preserve"> </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p>
          <w:p w:rsidR="00FB3543" w:rsidRPr="00EB45DC" w:rsidRDefault="00FB3543">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a) Data:[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 lettera comma 1, articolo 80 [  ], </w:t>
            </w:r>
          </w:p>
        </w:tc>
      </w:tr>
      <w:tr w:rsidR="00A23B3E"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r>
              <w:rPr>
                <w:rFonts w:ascii="Arial" w:hAnsi="Arial" w:cs="Arial"/>
                <w:sz w:val="14"/>
                <w:szCs w:val="14"/>
              </w:rPr>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autodisciplina o “Self-</w:t>
            </w:r>
            <w:proofErr w:type="spellStart"/>
            <w:r>
              <w:rPr>
                <w:rStyle w:val="NormalBoldChar"/>
                <w:rFonts w:ascii="Arial" w:eastAsia="Calibri" w:hAnsi="Arial" w:cs="Arial"/>
                <w:sz w:val="14"/>
                <w:szCs w:val="14"/>
              </w:rPr>
              <w:t>Cleaning</w:t>
            </w:r>
            <w:proofErr w:type="spellEnd"/>
            <w:r>
              <w:rPr>
                <w:rStyle w:val="NormalBoldChar"/>
                <w:rFonts w:ascii="Arial" w:eastAsia="Calibri" w:hAnsi="Arial" w:cs="Arial"/>
                <w:sz w:val="14"/>
                <w:szCs w:val="14"/>
              </w:rPr>
              <w:t xml:space="preserve">”,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p>
          <w:p w:rsidR="00A23B3E" w:rsidRDefault="00A46950">
            <w:pPr>
              <w:spacing w:after="0"/>
              <w:rPr>
                <w:rFonts w:ascii="Arial" w:hAnsi="Arial" w:cs="Arial"/>
                <w:sz w:val="14"/>
                <w:szCs w:val="14"/>
              </w:rPr>
            </w:pPr>
            <w:r>
              <w:rPr>
                <w:rFonts w:ascii="Arial" w:hAnsi="Arial" w:cs="Arial"/>
                <w:sz w:val="14"/>
                <w:szCs w:val="14"/>
              </w:rPr>
              <w:t>[ ] Sì [ ] No</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lastRenderedPageBreak/>
              <w:t>In caso affermativo</w:t>
            </w:r>
            <w:r w:rsidRPr="003A443E">
              <w:rPr>
                <w:rFonts w:ascii="Arial" w:hAnsi="Arial" w:cs="Arial"/>
                <w:color w:val="000000"/>
                <w:sz w:val="14"/>
                <w:szCs w:val="14"/>
              </w:rPr>
              <w:t>, indicare: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1)</w:t>
            </w:r>
            <w:r w:rsidRPr="003A443E">
              <w:rPr>
                <w:rFonts w:ascii="Arial" w:hAnsi="Arial" w:cs="Arial"/>
                <w:color w:val="000000"/>
                <w:sz w:val="14"/>
                <w:szCs w:val="14"/>
              </w:rPr>
              <w:tab/>
              <w:t>la sentenza di condanna definitiva ha riconosciuto l’attenuante della collaborazione come definita dalle singole fattispecie di reato?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Se la sentenza definitiva di condanna prevede una pena detentiva non superiore a 18 mesi?</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rsidR="00270DA2" w:rsidRPr="003A443E" w:rsidRDefault="00270DA2" w:rsidP="005309A4">
            <w:pPr>
              <w:tabs>
                <w:tab w:val="left" w:pos="304"/>
              </w:tabs>
              <w:spacing w:after="0"/>
              <w:jc w:val="both"/>
              <w:rPr>
                <w:rFonts w:ascii="Arial" w:hAnsi="Arial" w:cs="Arial"/>
                <w:color w:val="000000"/>
                <w:sz w:val="14"/>
                <w:szCs w:val="14"/>
              </w:rPr>
            </w:pP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 xml:space="preserve">per le ipotesi 1) e 2 l’operatore economico ha adottato misure di carattere tecnico o organizzativo e relativi al personale idonei a prevenire ulteriori illeciti o </w:t>
            </w:r>
            <w:proofErr w:type="gramStart"/>
            <w:r w:rsidRPr="003A443E">
              <w:rPr>
                <w:rFonts w:ascii="Arial" w:hAnsi="Arial" w:cs="Arial"/>
                <w:color w:val="000000"/>
                <w:sz w:val="14"/>
                <w:szCs w:val="14"/>
              </w:rPr>
              <w:t>reati ?</w:t>
            </w:r>
            <w:proofErr w:type="gramEnd"/>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se le sentenze di condanne  sono state emesse nei confronti dei soggetti ces</w:t>
            </w:r>
            <w:r w:rsidR="00AA5F93" w:rsidRPr="003A443E">
              <w:rPr>
                <w:rFonts w:ascii="Arial" w:hAnsi="Arial" w:cs="Arial"/>
                <w:bCs/>
                <w:color w:val="000000"/>
                <w:sz w:val="14"/>
                <w:szCs w:val="14"/>
              </w:rPr>
              <w:t>sati di cui all’art. 80 comma 3</w:t>
            </w:r>
            <w:r w:rsidRPr="003A443E">
              <w:rPr>
                <w:rFonts w:ascii="Arial" w:hAnsi="Arial" w:cs="Arial"/>
                <w:bCs/>
                <w:color w:val="000000"/>
                <w:sz w:val="14"/>
                <w:szCs w:val="14"/>
              </w:rPr>
              <w:t>,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p>
          <w:p w:rsidR="00A23B3E" w:rsidRPr="003A443E" w:rsidRDefault="00CD3E4F">
            <w:pPr>
              <w:spacing w:after="0"/>
              <w:rPr>
                <w:rFonts w:ascii="Arial" w:hAnsi="Arial" w:cs="Arial"/>
                <w:color w:val="000000"/>
                <w:sz w:val="14"/>
                <w:szCs w:val="14"/>
              </w:rPr>
            </w:pPr>
            <w:r w:rsidRPr="003A443E">
              <w:rPr>
                <w:rFonts w:ascii="Arial" w:hAnsi="Arial" w:cs="Arial"/>
                <w:color w:val="000000"/>
                <w:sz w:val="14"/>
                <w:szCs w:val="14"/>
              </w:rPr>
              <w:t xml:space="preserve"> </w:t>
            </w:r>
            <w:proofErr w:type="gramStart"/>
            <w:r w:rsidR="00A23B3E" w:rsidRPr="003A443E">
              <w:rPr>
                <w:rFonts w:ascii="Arial" w:hAnsi="Arial" w:cs="Arial"/>
                <w:color w:val="000000"/>
                <w:sz w:val="14"/>
                <w:szCs w:val="14"/>
              </w:rPr>
              <w:t>[ ]</w:t>
            </w:r>
            <w:proofErr w:type="gramEnd"/>
            <w:r w:rsidR="00A23B3E" w:rsidRPr="003A443E">
              <w:rPr>
                <w:rFonts w:ascii="Arial" w:hAnsi="Arial" w:cs="Arial"/>
                <w:color w:val="000000"/>
                <w:sz w:val="14"/>
                <w:szCs w:val="14"/>
              </w:rPr>
              <w:t xml:space="preserve"> Sì [ ] No</w:t>
            </w:r>
          </w:p>
          <w:p w:rsidR="00A46950" w:rsidRPr="003A443E" w:rsidRDefault="00A46950" w:rsidP="00CD3E4F">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spacing w:after="0"/>
              <w:rPr>
                <w:rFonts w:ascii="Arial" w:hAnsi="Arial" w:cs="Arial"/>
                <w:color w:val="000000"/>
                <w:sz w:val="14"/>
                <w:szCs w:val="14"/>
              </w:rPr>
            </w:pPr>
          </w:p>
          <w:p w:rsidR="00CD3E4F" w:rsidRDefault="00CD3E4F">
            <w:pPr>
              <w:spacing w:after="0"/>
              <w:rPr>
                <w:rFonts w:ascii="Arial" w:hAnsi="Arial" w:cs="Arial"/>
                <w:color w:val="000000"/>
                <w:sz w:val="4"/>
                <w:szCs w:val="4"/>
              </w:rPr>
            </w:pPr>
          </w:p>
          <w:p w:rsidR="00CD3E4F" w:rsidRPr="00CD3E4F" w:rsidRDefault="00CD3E4F">
            <w:pPr>
              <w:spacing w:after="0"/>
              <w:rPr>
                <w:rFonts w:ascii="Arial" w:hAnsi="Arial" w:cs="Arial"/>
                <w:color w:val="000000"/>
                <w:sz w:val="4"/>
                <w:szCs w:val="4"/>
              </w:rPr>
            </w:pP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270DA2" w:rsidRPr="003A443E" w:rsidRDefault="00270DA2">
            <w:pPr>
              <w:spacing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rsidP="005309A4">
            <w:pPr>
              <w:spacing w:after="0"/>
              <w:jc w:val="both"/>
              <w:rPr>
                <w:rFonts w:ascii="Arial" w:hAnsi="Arial" w:cs="Arial"/>
                <w:color w:val="000000"/>
                <w:sz w:val="14"/>
                <w:szCs w:val="14"/>
              </w:rPr>
            </w:pPr>
            <w:r w:rsidRPr="003A443E">
              <w:rPr>
                <w:rFonts w:ascii="Arial" w:hAnsi="Arial" w:cs="Arial"/>
                <w:color w:val="000000"/>
                <w:sz w:val="14"/>
                <w:szCs w:val="14"/>
              </w:rPr>
              <w:t xml:space="preserve">In caso affermativo elencare la documentazione pertinente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 xml:space="preserve">  ] e, se disponibile elettronicamente, indicare: (indirizzo web, autorità o organismo di emanazione, riferimento preciso della documentazione):</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xml:space="preserve">[……..…][…….…][……..…][……..…]  </w:t>
            </w:r>
          </w:p>
          <w:p w:rsidR="00270DA2" w:rsidRPr="003A443E" w:rsidRDefault="00270DA2">
            <w:pPr>
              <w:spacing w:after="0"/>
              <w:rPr>
                <w:rFonts w:ascii="Arial" w:hAnsi="Arial" w:cs="Arial"/>
                <w:color w:val="000000"/>
                <w:sz w:val="14"/>
                <w:szCs w:val="14"/>
              </w:rPr>
            </w:pPr>
          </w:p>
          <w:p w:rsidR="00270DA2" w:rsidRPr="003A443E" w:rsidRDefault="00270DA2">
            <w:pPr>
              <w:spacing w:after="0"/>
              <w:rPr>
                <w:rFonts w:ascii="Arial" w:hAnsi="Arial" w:cs="Arial"/>
                <w:color w:val="000000"/>
                <w:sz w:val="14"/>
                <w:szCs w:val="14"/>
              </w:rPr>
            </w:pPr>
            <w:r w:rsidRPr="003A443E">
              <w:rPr>
                <w:rFonts w:ascii="Arial" w:hAnsi="Arial" w:cs="Arial"/>
                <w:color w:val="000000"/>
                <w:sz w:val="14"/>
                <w:szCs w:val="14"/>
              </w:rPr>
              <w:t>[……..…]</w:t>
            </w:r>
          </w:p>
        </w:tc>
      </w:tr>
    </w:tbl>
    <w:p w:rsidR="003E60D1" w:rsidRDefault="003E60D1" w:rsidP="00A46950">
      <w:pPr>
        <w:jc w:val="center"/>
        <w:rPr>
          <w:rFonts w:ascii="Arial" w:hAnsi="Arial" w:cs="Arial"/>
          <w:w w:val="0"/>
          <w:sz w:val="14"/>
          <w:szCs w:val="14"/>
        </w:rPr>
      </w:pPr>
    </w:p>
    <w:p w:rsidR="00A23B3E" w:rsidRPr="00A46950" w:rsidRDefault="00A23B3E" w:rsidP="00A46950">
      <w:pPr>
        <w:jc w:val="center"/>
      </w:pPr>
      <w:r w:rsidRPr="00A46950">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A23B3E"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 ] Sì [ ] No</w:t>
            </w:r>
          </w:p>
        </w:tc>
      </w:tr>
      <w:tr w:rsidR="00A23B3E">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rsidR="00A23B3E"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rsidR="00A23B3E" w:rsidRPr="003A443E" w:rsidRDefault="00A23B3E" w:rsidP="00BF74E1">
            <w:pPr>
              <w:ind w:left="284" w:hanging="284"/>
              <w:jc w:val="both"/>
              <w:rPr>
                <w:color w:val="000000"/>
              </w:rPr>
            </w:pPr>
            <w:r w:rsidRPr="003A443E">
              <w:rPr>
                <w:rFonts w:ascii="Arial" w:hAnsi="Arial" w:cs="Arial"/>
                <w:color w:val="000000"/>
                <w:w w:val="0"/>
                <w:sz w:val="15"/>
                <w:szCs w:val="15"/>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iret1"/>
              <w:rPr>
                <w:color w:val="000000"/>
              </w:rPr>
            </w:pPr>
            <w:r w:rsidRPr="003A443E">
              <w:rPr>
                <w:rFonts w:ascii="Arial" w:hAnsi="Arial" w:cs="Arial"/>
                <w:b/>
                <w:color w:val="000000"/>
                <w:sz w:val="15"/>
                <w:szCs w:val="15"/>
              </w:rPr>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Contributi previdenziali</w:t>
            </w:r>
          </w:p>
        </w:tc>
      </w:tr>
      <w:tr w:rsidR="00A23B3E">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proofErr w:type="gramStart"/>
            <w:r>
              <w:rPr>
                <w:rFonts w:ascii="Arial" w:hAnsi="Arial" w:cs="Arial"/>
                <w:color w:val="000000"/>
                <w:sz w:val="15"/>
                <w:szCs w:val="15"/>
              </w:rPr>
              <w:t>c</w:t>
            </w:r>
            <w:proofErr w:type="gramEnd"/>
            <w:r>
              <w:rPr>
                <w:rFonts w:ascii="Arial" w:hAnsi="Arial" w:cs="Arial"/>
                <w:color w:val="000000"/>
                <w:sz w:val="15"/>
                <w:szCs w:val="15"/>
              </w:rPr>
              <w:t>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xml:space="preserve">-  </w:t>
            </w:r>
            <w:proofErr w:type="gramStart"/>
            <w:r>
              <w:rPr>
                <w:rFonts w:ascii="Arial" w:hAnsi="Arial" w:cs="Arial"/>
                <w:color w:val="000000"/>
                <w:sz w:val="15"/>
                <w:szCs w:val="15"/>
              </w:rPr>
              <w:t xml:space="preserve">   [</w:t>
            </w:r>
            <w:proofErr w:type="gramEnd"/>
            <w:r>
              <w:rPr>
                <w:rFonts w:ascii="Arial" w:hAnsi="Arial" w:cs="Arial"/>
                <w:color w:val="000000"/>
                <w:sz w:val="15"/>
                <w:szCs w:val="15"/>
              </w:rPr>
              <w:t xml:space="preserve">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r>
            <w:proofErr w:type="gramStart"/>
            <w:r>
              <w:rPr>
                <w:rFonts w:ascii="Arial" w:hAnsi="Arial" w:cs="Arial"/>
                <w:color w:val="000000"/>
                <w:sz w:val="15"/>
                <w:szCs w:val="15"/>
              </w:rPr>
              <w:t>c</w:t>
            </w:r>
            <w:proofErr w:type="gramEnd"/>
            <w:r>
              <w:rPr>
                <w:rFonts w:ascii="Arial" w:hAnsi="Arial" w:cs="Arial"/>
                <w:color w:val="000000"/>
                <w:sz w:val="15"/>
                <w:szCs w:val="15"/>
              </w:rPr>
              <w:t>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xml:space="preserve">-  </w:t>
            </w:r>
            <w:proofErr w:type="gramStart"/>
            <w:r>
              <w:rPr>
                <w:rFonts w:ascii="Arial" w:hAnsi="Arial" w:cs="Arial"/>
                <w:color w:val="000000"/>
                <w:sz w:val="15"/>
                <w:szCs w:val="15"/>
              </w:rPr>
              <w:t xml:space="preserve">   [</w:t>
            </w:r>
            <w:proofErr w:type="gramEnd"/>
            <w:r>
              <w:rPr>
                <w:rFonts w:ascii="Arial" w:hAnsi="Arial" w:cs="Arial"/>
                <w:color w:val="000000"/>
                <w:sz w:val="15"/>
                <w:szCs w:val="15"/>
              </w:rPr>
              <w:t xml:space="preserve">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lastRenderedPageBreak/>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625142">
            <w:pPr>
              <w:rPr>
                <w:rFonts w:ascii="Arial" w:hAnsi="Arial" w:cs="Arial"/>
                <w:sz w:val="15"/>
                <w:szCs w:val="15"/>
              </w:rPr>
            </w:pPr>
            <w:r>
              <w:rPr>
                <w:rFonts w:ascii="Arial" w:hAnsi="Arial" w:cs="Arial"/>
                <w:sz w:val="15"/>
                <w:szCs w:val="15"/>
              </w:rPr>
              <w:t xml:space="preserve"> </w:t>
            </w:r>
            <w:r w:rsidR="00A23B3E">
              <w:rPr>
                <w:rFonts w:ascii="Arial" w:hAnsi="Arial" w:cs="Arial"/>
                <w:sz w:val="15"/>
                <w:szCs w:val="15"/>
              </w:rPr>
              <w:t>(indirizzo web, autorità o organismo di emanazione, riferimento preciso della documentazione)(</w:t>
            </w:r>
            <w:r w:rsidR="00A23B3E">
              <w:rPr>
                <w:rStyle w:val="Rimandonotaapidipagina"/>
                <w:rFonts w:ascii="Arial" w:hAnsi="Arial" w:cs="Arial"/>
                <w:sz w:val="15"/>
                <w:szCs w:val="15"/>
              </w:rPr>
              <w:footnoteReference w:id="21"/>
            </w:r>
            <w:r w:rsidR="00A23B3E">
              <w:rPr>
                <w:rFonts w:ascii="Arial" w:hAnsi="Arial" w:cs="Arial"/>
                <w:sz w:val="15"/>
                <w:szCs w:val="15"/>
              </w:rPr>
              <w:t xml:space="preserve">): </w:t>
            </w:r>
          </w:p>
          <w:p w:rsidR="00A23B3E" w:rsidRDefault="00A23B3E">
            <w:r>
              <w:rPr>
                <w:rFonts w:ascii="Arial" w:hAnsi="Arial" w:cs="Arial"/>
                <w:sz w:val="15"/>
                <w:szCs w:val="15"/>
              </w:rPr>
              <w:t>[……………][……………][…………..…]</w:t>
            </w:r>
          </w:p>
        </w:tc>
      </w:tr>
    </w:tbl>
    <w:p w:rsidR="00A23B3E" w:rsidRDefault="00A23B3E" w:rsidP="00BF74E1">
      <w:pPr>
        <w:pStyle w:val="SectionTitle"/>
        <w:rPr>
          <w:rFonts w:ascii="Arial" w:hAnsi="Arial" w:cs="Arial"/>
          <w:w w:val="0"/>
          <w:sz w:val="15"/>
          <w:szCs w:val="15"/>
        </w:rPr>
      </w:pPr>
      <w:r>
        <w:rPr>
          <w:rFonts w:ascii="Arial" w:hAnsi="Arial" w:cs="Arial"/>
          <w:b w:val="0"/>
          <w:caps/>
          <w:sz w:val="15"/>
          <w:szCs w:val="15"/>
        </w:rPr>
        <w:t>C: motivi legati a insolvenza, conflitto di interessi o illeciti professionali (</w:t>
      </w:r>
      <w:r>
        <w:rPr>
          <w:rStyle w:val="Rimandonotaapidipagina"/>
          <w:rFonts w:ascii="Arial" w:hAnsi="Arial" w:cs="Arial"/>
          <w:b w:val="0"/>
          <w:caps/>
          <w:sz w:val="15"/>
          <w:szCs w:val="15"/>
        </w:rPr>
        <w:footnoteReference w:id="22"/>
      </w:r>
      <w:r>
        <w:rPr>
          <w:rFonts w:ascii="Arial" w:hAnsi="Arial" w:cs="Arial"/>
          <w:b w:val="0"/>
          <w:caps/>
          <w:sz w:val="15"/>
          <w:szCs w:val="15"/>
        </w:rPr>
        <w:t>)</w:t>
      </w: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3"/>
            </w:r>
            <w:r w:rsidRPr="003A443E">
              <w:rPr>
                <w:rFonts w:ascii="Arial" w:hAnsi="Arial" w:cs="Arial"/>
                <w:color w:val="000000"/>
                <w:sz w:val="15"/>
                <w:szCs w:val="15"/>
              </w:rPr>
              <w:t xml:space="preserve">) di cui all’articolo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a)</w:t>
            </w:r>
            <w:r w:rsidRPr="003A443E">
              <w:rPr>
                <w:rFonts w:ascii="Arial" w:hAnsi="Arial" w:cs="Arial"/>
                <w:color w:val="000000"/>
                <w:sz w:val="15"/>
                <w:szCs w:val="15"/>
              </w:rPr>
              <w:t>, del Codice ?</w:t>
            </w:r>
          </w:p>
          <w:p w:rsidR="00A23B3E" w:rsidRPr="003A443E" w:rsidRDefault="00A23B3E">
            <w:pPr>
              <w:spacing w:before="0" w:after="0"/>
              <w:rPr>
                <w:rFonts w:ascii="Arial" w:hAnsi="Arial" w:cs="Arial"/>
                <w:color w:val="000000"/>
                <w:sz w:val="15"/>
                <w:szCs w:val="15"/>
              </w:rPr>
            </w:pPr>
          </w:p>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o “Self-</w:t>
            </w:r>
            <w:proofErr w:type="spellStart"/>
            <w:r w:rsidRPr="003A443E">
              <w:rPr>
                <w:rFonts w:ascii="Arial" w:hAnsi="Arial" w:cs="Arial"/>
                <w:color w:val="000000"/>
                <w:sz w:val="14"/>
                <w:szCs w:val="14"/>
              </w:rPr>
              <w:t>Cleaning</w:t>
            </w:r>
            <w:proofErr w:type="spellEnd"/>
            <w:r w:rsidRPr="003A443E">
              <w:rPr>
                <w:rFonts w:ascii="Arial" w:hAnsi="Arial" w:cs="Arial"/>
                <w:color w:val="000000"/>
                <w:sz w:val="14"/>
                <w:szCs w:val="14"/>
              </w:rPr>
              <w:t>, cfr. articolo 80, comma 7)?</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r>
            <w:proofErr w:type="gramStart"/>
            <w:r w:rsidRPr="003A443E">
              <w:rPr>
                <w:rFonts w:ascii="Arial" w:hAnsi="Arial" w:cs="Arial"/>
                <w:color w:val="000000"/>
                <w:sz w:val="14"/>
                <w:szCs w:val="14"/>
              </w:rPr>
              <w:t>si  è</w:t>
            </w:r>
            <w:proofErr w:type="gramEnd"/>
            <w:r w:rsidRPr="003A443E">
              <w:rPr>
                <w:rFonts w:ascii="Arial" w:hAnsi="Arial" w:cs="Arial"/>
                <w:color w:val="000000"/>
                <w:sz w:val="14"/>
                <w:szCs w:val="14"/>
              </w:rPr>
              <w:t xml:space="preserve">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 xml:space="preserve">l’operatore economico ha adottato misure di carattere tecnico o organizzativo e relativi al personale idonei a prevenire ulteriori illeciti o </w:t>
            </w:r>
            <w:proofErr w:type="gramStart"/>
            <w:r w:rsidRPr="003A443E">
              <w:rPr>
                <w:rFonts w:ascii="Arial" w:hAnsi="Arial" w:cs="Arial"/>
                <w:color w:val="000000"/>
                <w:sz w:val="14"/>
                <w:szCs w:val="14"/>
              </w:rPr>
              <w:t>reati ?</w:t>
            </w:r>
            <w:proofErr w:type="gramEnd"/>
          </w:p>
          <w:p w:rsidR="00A23B3E" w:rsidRPr="003A443E" w:rsidRDefault="00A23B3E">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 Sì [ ] No</w:t>
            </w:r>
          </w:p>
        </w:tc>
      </w:tr>
      <w:tr w:rsidR="00A23B3E">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xml:space="preserve">In caso affermativo elencare la documentazione pertinente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 xml:space="preserve">  ] e, se disponibile elettronicamente, indicare: (indirizzo web, autorità o organismo di emanazione, riferimento preciso della documentazione):</w:t>
            </w:r>
          </w:p>
          <w:p w:rsidR="00A23B3E" w:rsidRPr="003A443E" w:rsidRDefault="00A23B3E">
            <w:pPr>
              <w:rPr>
                <w:rFonts w:ascii="Arial" w:hAnsi="Arial" w:cs="Arial"/>
                <w:color w:val="000000"/>
                <w:sz w:val="15"/>
                <w:szCs w:val="15"/>
              </w:rPr>
            </w:pPr>
            <w:r w:rsidRPr="003A443E">
              <w:rPr>
                <w:rFonts w:ascii="Arial" w:hAnsi="Arial" w:cs="Arial"/>
                <w:color w:val="000000"/>
                <w:sz w:val="14"/>
                <w:szCs w:val="14"/>
              </w:rPr>
              <w:t xml:space="preserv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sidR="00DE4996">
              <w:rPr>
                <w:rFonts w:ascii="Arial" w:hAnsi="Arial" w:cs="Arial"/>
                <w:color w:val="000000"/>
                <w:sz w:val="14"/>
                <w:szCs w:val="14"/>
              </w:rPr>
              <w:t>i una delle seguenti situazioni</w:t>
            </w:r>
            <w:r w:rsidR="00DE4996">
              <w:t xml:space="preserve"> </w:t>
            </w:r>
            <w:r w:rsidR="00DE4996" w:rsidRPr="00023AC1">
              <w:rPr>
                <w:rFonts w:ascii="Arial" w:hAnsi="Arial" w:cs="Arial"/>
                <w:color w:val="000000"/>
                <w:sz w:val="14"/>
                <w:szCs w:val="14"/>
              </w:rPr>
              <w:t xml:space="preserve">di cui all’articolo 80, comma 5, </w:t>
            </w:r>
            <w:proofErr w:type="spellStart"/>
            <w:r w:rsidR="00DE4996" w:rsidRPr="00023AC1">
              <w:rPr>
                <w:rFonts w:ascii="Arial" w:hAnsi="Arial" w:cs="Arial"/>
                <w:color w:val="000000"/>
                <w:sz w:val="14"/>
                <w:szCs w:val="14"/>
              </w:rPr>
              <w:t>lett</w:t>
            </w:r>
            <w:proofErr w:type="spellEnd"/>
            <w:r w:rsidR="00DE4996" w:rsidRPr="00023AC1">
              <w:rPr>
                <w:rFonts w:ascii="Arial" w:hAnsi="Arial" w:cs="Arial"/>
                <w:color w:val="000000"/>
                <w:sz w:val="14"/>
                <w:szCs w:val="14"/>
              </w:rPr>
              <w:t xml:space="preserve">. </w:t>
            </w:r>
            <w:r w:rsidR="00DE4996" w:rsidRPr="00023AC1">
              <w:rPr>
                <w:rFonts w:ascii="Arial" w:hAnsi="Arial" w:cs="Arial"/>
                <w:i/>
                <w:color w:val="000000"/>
                <w:sz w:val="14"/>
                <w:szCs w:val="14"/>
              </w:rPr>
              <w:t>b)</w:t>
            </w:r>
            <w:r w:rsidR="00DE4996" w:rsidRPr="00023AC1">
              <w:rPr>
                <w:rFonts w:ascii="Arial" w:hAnsi="Arial" w:cs="Arial"/>
                <w:color w:val="000000"/>
                <w:sz w:val="14"/>
                <w:szCs w:val="14"/>
              </w:rPr>
              <w:t>, del Codice:</w:t>
            </w:r>
          </w:p>
          <w:p w:rsidR="00A23B3E" w:rsidRPr="003A443E" w:rsidRDefault="00A23B3E" w:rsidP="00DE4996">
            <w:pPr>
              <w:pStyle w:val="NormalLeft"/>
              <w:tabs>
                <w:tab w:val="left" w:pos="162"/>
              </w:tabs>
              <w:spacing w:before="0" w:after="0"/>
              <w:jc w:val="both"/>
              <w:rPr>
                <w:rFonts w:ascii="Arial" w:hAnsi="Arial" w:cs="Arial"/>
                <w:color w:val="000000"/>
                <w:sz w:val="14"/>
                <w:szCs w:val="14"/>
              </w:rPr>
            </w:pPr>
          </w:p>
          <w:p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rsidR="00A23B3E" w:rsidRPr="003A443E" w:rsidRDefault="00A23B3E">
            <w:pPr>
              <w:pStyle w:val="NormalLeft"/>
              <w:spacing w:before="0" w:after="0"/>
              <w:jc w:val="both"/>
              <w:rPr>
                <w:rFonts w:ascii="Arial" w:hAnsi="Arial" w:cs="Arial"/>
                <w:b/>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rsidR="00A23B3E" w:rsidRPr="003A443E" w:rsidRDefault="00A23B3E" w:rsidP="00F351F0">
            <w:pPr>
              <w:pStyle w:val="NormalLeft"/>
              <w:numPr>
                <w:ilvl w:val="0"/>
                <w:numId w:val="14"/>
              </w:numPr>
              <w:spacing w:before="0" w:after="0"/>
              <w:ind w:left="304" w:hanging="142"/>
              <w:jc w:val="both"/>
              <w:rPr>
                <w:color w:val="000000"/>
              </w:rPr>
            </w:pPr>
            <w:r w:rsidRPr="003A443E">
              <w:rPr>
                <w:rFonts w:ascii="Arial" w:hAnsi="Arial" w:cs="Arial"/>
                <w:color w:val="000000"/>
                <w:sz w:val="14"/>
                <w:szCs w:val="14"/>
              </w:rPr>
              <w:t>il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 xml:space="preserve">(articolo 110, comma 3, lette. </w:t>
            </w:r>
            <w:r w:rsidRPr="003A443E">
              <w:rPr>
                <w:rFonts w:ascii="Arial" w:hAnsi="Arial" w:cs="Arial"/>
                <w:i/>
                <w:color w:val="000000"/>
                <w:sz w:val="14"/>
                <w:szCs w:val="14"/>
              </w:rPr>
              <w:t>a)</w:t>
            </w:r>
            <w:r w:rsidRPr="003A443E">
              <w:rPr>
                <w:rFonts w:ascii="Arial" w:hAnsi="Arial" w:cs="Arial"/>
                <w:color w:val="000000"/>
                <w:sz w:val="14"/>
                <w:szCs w:val="14"/>
              </w:rPr>
              <w:t xml:space="preserve"> del Codice</w:t>
            </w:r>
            <w:proofErr w:type="gramStart"/>
            <w:r w:rsidRPr="003A443E">
              <w:rPr>
                <w:rFonts w:ascii="Arial" w:hAnsi="Arial" w:cs="Arial"/>
                <w:color w:val="000000"/>
                <w:sz w:val="14"/>
                <w:szCs w:val="14"/>
              </w:rPr>
              <w:t>) ?</w:t>
            </w:r>
            <w:proofErr w:type="gramEnd"/>
          </w:p>
          <w:p w:rsidR="00AA2252" w:rsidRDefault="00AA2252" w:rsidP="00F351F0">
            <w:pPr>
              <w:pStyle w:val="NormalLeft"/>
              <w:spacing w:before="0" w:after="0"/>
              <w:ind w:left="162"/>
              <w:jc w:val="both"/>
              <w:rPr>
                <w:b/>
                <w:color w:val="000000"/>
                <w:sz w:val="16"/>
                <w:szCs w:val="16"/>
              </w:rPr>
            </w:pPr>
          </w:p>
          <w:p w:rsidR="00AA2252" w:rsidRDefault="00AA2252" w:rsidP="00F351F0">
            <w:pPr>
              <w:pStyle w:val="NormalLeft"/>
              <w:spacing w:before="0" w:after="0"/>
              <w:ind w:left="162"/>
              <w:jc w:val="both"/>
              <w:rPr>
                <w:b/>
                <w:color w:val="000000"/>
                <w:sz w:val="16"/>
                <w:szCs w:val="16"/>
              </w:rPr>
            </w:pPr>
          </w:p>
          <w:p w:rsidR="00A23B3E" w:rsidRPr="00AA2252" w:rsidRDefault="00AA2252" w:rsidP="00AA2252">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AA2252" w:rsidRDefault="00AA2252" w:rsidP="00F351F0">
            <w:pPr>
              <w:pStyle w:val="NormalLeft"/>
              <w:spacing w:before="0" w:after="0"/>
              <w:ind w:left="162"/>
              <w:jc w:val="both"/>
              <w:rPr>
                <w:color w:val="000000"/>
              </w:rPr>
            </w:pPr>
          </w:p>
          <w:p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rsidR="005E2955" w:rsidRDefault="005E2955" w:rsidP="00F62F53">
            <w:pPr>
              <w:pStyle w:val="NormalLeft"/>
              <w:spacing w:before="0" w:after="0"/>
              <w:ind w:left="162"/>
              <w:jc w:val="both"/>
              <w:rPr>
                <w:rFonts w:ascii="Arial" w:hAnsi="Arial" w:cs="Arial"/>
                <w:color w:val="000000"/>
                <w:sz w:val="14"/>
                <w:szCs w:val="14"/>
              </w:rPr>
            </w:pPr>
          </w:p>
          <w:p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rsidR="00AA2252" w:rsidRDefault="00F351F0"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rsidR="00A23B3E" w:rsidRPr="003A443E" w:rsidRDefault="00F351F0"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d) è ammesso a concordato con continuità aziendale </w:t>
            </w:r>
          </w:p>
          <w:p w:rsidR="00A23B3E" w:rsidRPr="003A443E" w:rsidRDefault="00A23B3E">
            <w:pPr>
              <w:pStyle w:val="NormalLeft"/>
              <w:spacing w:before="0" w:after="0"/>
              <w:jc w:val="both"/>
              <w:rPr>
                <w:rFonts w:ascii="Arial" w:hAnsi="Arial" w:cs="Arial"/>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proofErr w:type="gramStart"/>
            <w:r>
              <w:rPr>
                <w:rFonts w:ascii="Arial" w:hAnsi="Arial" w:cs="Arial"/>
                <w:color w:val="000000"/>
                <w:sz w:val="14"/>
                <w:szCs w:val="14"/>
              </w:rPr>
              <w:lastRenderedPageBreak/>
              <w:t>è</w:t>
            </w:r>
            <w:proofErr w:type="gramEnd"/>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 xml:space="preserve">ai sensi dell’ </w:t>
            </w:r>
            <w:r w:rsidR="00A23B3E" w:rsidRPr="003A443E">
              <w:rPr>
                <w:rFonts w:ascii="Arial" w:hAnsi="Arial" w:cs="Arial"/>
                <w:color w:val="000000"/>
                <w:sz w:val="14"/>
                <w:szCs w:val="14"/>
              </w:rPr>
              <w:t xml:space="preserve">articolo 110, comma 3, </w:t>
            </w:r>
            <w:proofErr w:type="spellStart"/>
            <w:r w:rsidR="00A23B3E" w:rsidRPr="003A443E">
              <w:rPr>
                <w:rFonts w:ascii="Arial" w:hAnsi="Arial" w:cs="Arial"/>
                <w:color w:val="000000"/>
                <w:sz w:val="14"/>
                <w:szCs w:val="14"/>
              </w:rPr>
              <w:t>lett</w:t>
            </w:r>
            <w:proofErr w:type="spellEnd"/>
            <w:r w:rsidR="00A23B3E" w:rsidRPr="003A443E">
              <w:rPr>
                <w:rFonts w:ascii="Arial" w:hAnsi="Arial" w:cs="Arial"/>
                <w:color w:val="000000"/>
                <w:sz w:val="14"/>
                <w:szCs w:val="14"/>
              </w:rPr>
              <w:t xml:space="preserve">. </w:t>
            </w:r>
            <w:r w:rsidR="00A23B3E" w:rsidRPr="003A443E">
              <w:rPr>
                <w:rFonts w:ascii="Arial" w:hAnsi="Arial" w:cs="Arial"/>
                <w:i/>
                <w:color w:val="000000"/>
                <w:sz w:val="14"/>
                <w:szCs w:val="14"/>
              </w:rPr>
              <w:t>a</w:t>
            </w:r>
            <w:r w:rsidR="00A23B3E" w:rsidRPr="003A443E">
              <w:rPr>
                <w:rFonts w:ascii="Arial" w:hAnsi="Arial" w:cs="Arial"/>
                <w:color w:val="000000"/>
                <w:sz w:val="14"/>
                <w:szCs w:val="14"/>
              </w:rPr>
              <w:t xml:space="preserve">) del Codice?  </w:t>
            </w:r>
          </w:p>
          <w:p w:rsidR="00A23B3E" w:rsidRDefault="00A23B3E">
            <w:pPr>
              <w:pStyle w:val="NormalLeft"/>
              <w:spacing w:before="0" w:after="0"/>
              <w:jc w:val="both"/>
              <w:rPr>
                <w:rFonts w:ascii="Arial" w:hAnsi="Arial" w:cs="Arial"/>
                <w:strike/>
                <w:color w:val="000000"/>
                <w:sz w:val="15"/>
                <w:szCs w:val="15"/>
              </w:rPr>
            </w:pPr>
          </w:p>
          <w:p w:rsidR="005E2955" w:rsidRPr="00AA2252" w:rsidRDefault="005E2955" w:rsidP="005E2955">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5E2955" w:rsidRPr="003A443E" w:rsidRDefault="005E2955">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Default="00A23B3E">
            <w:pPr>
              <w:spacing w:before="0" w:after="0"/>
              <w:rPr>
                <w:rFonts w:ascii="Arial" w:hAnsi="Arial" w:cs="Arial"/>
                <w:color w:val="000000"/>
                <w:sz w:val="14"/>
                <w:szCs w:val="14"/>
              </w:rPr>
            </w:pPr>
          </w:p>
          <w:p w:rsidR="00F9449A" w:rsidRPr="003A443E"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F9449A"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r w:rsidRPr="003A443E">
              <w:rPr>
                <w:rFonts w:ascii="Arial" w:hAnsi="Arial" w:cs="Arial"/>
                <w:color w:val="000000"/>
                <w:sz w:val="14"/>
                <w:szCs w:val="14"/>
              </w:rPr>
              <w:t xml:space="preserve"> </w:t>
            </w:r>
          </w:p>
          <w:p w:rsidR="00A23B3E" w:rsidRPr="003A443E" w:rsidRDefault="00A23B3E">
            <w:pPr>
              <w:spacing w:before="0" w:after="0"/>
              <w:rPr>
                <w:rFonts w:ascii="Arial" w:hAnsi="Arial" w:cs="Arial"/>
                <w:color w:val="000000"/>
              </w:rPr>
            </w:pPr>
            <w:r w:rsidRPr="003A443E">
              <w:rPr>
                <w:rFonts w:ascii="Arial" w:hAnsi="Arial" w:cs="Arial"/>
                <w:color w:val="000000"/>
                <w:sz w:val="14"/>
                <w:szCs w:val="14"/>
              </w:rPr>
              <w:t>[………..…]</w:t>
            </w:r>
            <w:r w:rsidR="00F9449A">
              <w:rPr>
                <w:rFonts w:ascii="Arial" w:hAnsi="Arial" w:cs="Arial"/>
                <w:color w:val="000000"/>
                <w:sz w:val="14"/>
                <w:szCs w:val="14"/>
              </w:rPr>
              <w:t xml:space="preserve">  </w:t>
            </w:r>
            <w:r w:rsidR="00F9449A" w:rsidRPr="003A443E">
              <w:rPr>
                <w:rFonts w:ascii="Arial" w:hAnsi="Arial" w:cs="Arial"/>
                <w:color w:val="000000"/>
                <w:sz w:val="14"/>
                <w:szCs w:val="14"/>
              </w:rPr>
              <w:t>[………..…]</w:t>
            </w:r>
          </w:p>
          <w:p w:rsidR="00A23B3E" w:rsidRDefault="00A23B3E">
            <w:pPr>
              <w:spacing w:before="0" w:after="0"/>
              <w:rPr>
                <w:rFonts w:ascii="Arial" w:hAnsi="Arial" w:cs="Arial"/>
                <w:color w:val="000000"/>
              </w:rPr>
            </w:pPr>
          </w:p>
          <w:p w:rsidR="00AA2252" w:rsidRDefault="00AA2252">
            <w:pPr>
              <w:spacing w:before="0" w:after="0"/>
              <w:rPr>
                <w:rFonts w:ascii="Arial" w:hAnsi="Arial" w:cs="Arial"/>
                <w:color w:val="000000"/>
                <w:sz w:val="14"/>
                <w:szCs w:val="14"/>
              </w:rPr>
            </w:pPr>
          </w:p>
          <w:p w:rsidR="005E2955" w:rsidRPr="003A443E" w:rsidRDefault="005E2955" w:rsidP="005E2955">
            <w:pPr>
              <w:spacing w:before="0"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A2252" w:rsidRPr="003A443E" w:rsidRDefault="005E2955" w:rsidP="005E2955">
            <w:pPr>
              <w:spacing w:before="0" w:after="0"/>
              <w:rPr>
                <w:rFonts w:ascii="Arial" w:hAnsi="Arial" w:cs="Arial"/>
                <w:color w:val="000000"/>
              </w:rPr>
            </w:pPr>
            <w:r w:rsidRPr="003A443E">
              <w:rPr>
                <w:rFonts w:ascii="Arial" w:hAnsi="Arial" w:cs="Arial"/>
                <w:color w:val="000000"/>
                <w:sz w:val="14"/>
                <w:szCs w:val="14"/>
              </w:rPr>
              <w:t>[………..…]</w:t>
            </w:r>
          </w:p>
          <w:p w:rsidR="00AA2252" w:rsidRDefault="00AA2252" w:rsidP="006B4D39">
            <w:pPr>
              <w:spacing w:before="0" w:after="0"/>
              <w:rPr>
                <w:rFonts w:ascii="Arial" w:hAnsi="Arial" w:cs="Arial"/>
                <w:color w:val="000000"/>
                <w:sz w:val="14"/>
                <w:szCs w:val="14"/>
              </w:rPr>
            </w:pPr>
          </w:p>
          <w:p w:rsidR="00AA2252" w:rsidRDefault="00AA2252" w:rsidP="006B4D39">
            <w:pPr>
              <w:spacing w:before="0" w:after="0"/>
              <w:rPr>
                <w:rFonts w:ascii="Arial" w:hAnsi="Arial" w:cs="Arial"/>
                <w:color w:val="000000"/>
                <w:sz w:val="14"/>
                <w:szCs w:val="14"/>
              </w:rPr>
            </w:pPr>
          </w:p>
          <w:p w:rsidR="006B4D39" w:rsidRPr="003A443E" w:rsidRDefault="00A23B3E" w:rsidP="006B4D39">
            <w:pPr>
              <w:spacing w:before="0" w:after="0"/>
              <w:rPr>
                <w:rFonts w:ascii="Arial" w:hAnsi="Arial" w:cs="Arial"/>
                <w:color w:val="000000"/>
                <w:sz w:val="22"/>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A2252" w:rsidRDefault="00AA2252" w:rsidP="006B4D39">
            <w:pPr>
              <w:spacing w:before="0" w:after="0"/>
              <w:rPr>
                <w:rFonts w:ascii="Arial" w:hAnsi="Arial" w:cs="Arial"/>
                <w:color w:val="000000"/>
                <w:sz w:val="14"/>
                <w:szCs w:val="14"/>
              </w:rPr>
            </w:pPr>
          </w:p>
          <w:p w:rsidR="00A23B3E" w:rsidRPr="003A443E" w:rsidRDefault="00A23B3E" w:rsidP="006B4D39">
            <w:pPr>
              <w:spacing w:before="0" w:after="0"/>
              <w:rPr>
                <w:rFonts w:ascii="Arial" w:hAnsi="Arial" w:cs="Arial"/>
                <w:color w:val="000000"/>
                <w:sz w:val="22"/>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w:t>
            </w:r>
          </w:p>
          <w:p w:rsidR="005E2955" w:rsidRDefault="005E2955">
            <w:pPr>
              <w:rPr>
                <w:rFonts w:ascii="Arial" w:hAnsi="Arial" w:cs="Arial"/>
                <w:color w:val="000000"/>
                <w:sz w:val="14"/>
                <w:szCs w:val="14"/>
              </w:rPr>
            </w:pPr>
          </w:p>
          <w:p w:rsidR="005E2955" w:rsidRPr="003A443E" w:rsidRDefault="005E2955" w:rsidP="005E2955">
            <w:pPr>
              <w:rPr>
                <w:rFonts w:ascii="Arial" w:hAnsi="Arial" w:cs="Arial"/>
                <w:color w:val="000000"/>
                <w:sz w:val="14"/>
                <w:szCs w:val="14"/>
              </w:rPr>
            </w:pPr>
            <w:proofErr w:type="gramStart"/>
            <w:r w:rsidRPr="003A443E">
              <w:rPr>
                <w:rFonts w:ascii="Arial" w:hAnsi="Arial" w:cs="Arial"/>
                <w:color w:val="000000"/>
                <w:sz w:val="14"/>
                <w:szCs w:val="14"/>
              </w:rPr>
              <w:lastRenderedPageBreak/>
              <w:t>[ ]</w:t>
            </w:r>
            <w:proofErr w:type="gramEnd"/>
            <w:r w:rsidRPr="003A443E">
              <w:rPr>
                <w:rFonts w:ascii="Arial" w:hAnsi="Arial" w:cs="Arial"/>
                <w:color w:val="000000"/>
                <w:sz w:val="14"/>
                <w:szCs w:val="14"/>
              </w:rPr>
              <w:t xml:space="preserve"> Sì [ ] No </w:t>
            </w:r>
          </w:p>
          <w:p w:rsidR="005E2955" w:rsidRDefault="005E2955" w:rsidP="005E2955">
            <w:pPr>
              <w:spacing w:before="0" w:after="0"/>
              <w:rPr>
                <w:rFonts w:ascii="Arial" w:hAnsi="Arial" w:cs="Arial"/>
                <w:color w:val="000000"/>
                <w:sz w:val="14"/>
                <w:szCs w:val="14"/>
              </w:rPr>
            </w:pPr>
          </w:p>
          <w:p w:rsidR="005E2955" w:rsidRPr="003A443E" w:rsidRDefault="005E2955" w:rsidP="005E2955">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23B3E" w:rsidRPr="005E2955" w:rsidRDefault="005E2955" w:rsidP="005E2955">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A23B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lastRenderedPageBreak/>
              <w:t xml:space="preserve">L'operatore economico si è reso colpevole di </w:t>
            </w:r>
            <w:r w:rsidRPr="003A443E">
              <w:rPr>
                <w:rFonts w:ascii="Arial" w:hAnsi="Arial" w:cs="Arial"/>
                <w:b/>
                <w:color w:val="000000"/>
                <w:sz w:val="15"/>
                <w:szCs w:val="15"/>
              </w:rPr>
              <w:t>gravi illeciti professionali</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4"/>
            </w:r>
            <w:r w:rsidRPr="003A443E">
              <w:rPr>
                <w:rFonts w:ascii="Arial" w:hAnsi="Arial" w:cs="Arial"/>
                <w:color w:val="000000"/>
                <w:sz w:val="15"/>
                <w:szCs w:val="15"/>
              </w:rPr>
              <w:t xml:space="preserve">) di cui all’art.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
        </w:tc>
      </w:tr>
      <w:tr w:rsidR="00934658" w:rsidRPr="003A44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r w:rsidR="00625142" w:rsidRPr="003A443E">
              <w:rPr>
                <w:rFonts w:ascii="Arial" w:hAnsi="Arial" w:cs="Arial"/>
                <w:color w:val="000000"/>
                <w:sz w:val="14"/>
                <w:szCs w:val="14"/>
              </w:rPr>
              <w:t>:</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r>
            <w:proofErr w:type="gramStart"/>
            <w:r w:rsidRPr="003A443E">
              <w:rPr>
                <w:rFonts w:ascii="Arial" w:hAnsi="Arial" w:cs="Arial"/>
                <w:color w:val="000000"/>
                <w:sz w:val="14"/>
                <w:szCs w:val="14"/>
              </w:rPr>
              <w:t xml:space="preserve">si </w:t>
            </w:r>
            <w:r w:rsidR="00625142" w:rsidRPr="003A443E">
              <w:rPr>
                <w:rFonts w:ascii="Arial" w:hAnsi="Arial" w:cs="Arial"/>
                <w:color w:val="000000"/>
                <w:sz w:val="14"/>
                <w:szCs w:val="14"/>
              </w:rPr>
              <w:t xml:space="preserve"> </w:t>
            </w:r>
            <w:r w:rsidRPr="003A443E">
              <w:rPr>
                <w:rFonts w:ascii="Arial" w:hAnsi="Arial" w:cs="Arial"/>
                <w:color w:val="000000"/>
                <w:sz w:val="14"/>
                <w:szCs w:val="14"/>
              </w:rPr>
              <w:t>è</w:t>
            </w:r>
            <w:proofErr w:type="gramEnd"/>
            <w:r w:rsidRPr="003A443E">
              <w:rPr>
                <w:rFonts w:ascii="Arial" w:hAnsi="Arial" w:cs="Arial"/>
                <w:color w:val="000000"/>
                <w:sz w:val="14"/>
                <w:szCs w:val="14"/>
              </w:rPr>
              <w:t xml:space="preserve">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 xml:space="preserve">l’operatore economico ha adottato misure di carattere tecnico o organizzativo e relativi al personale idonei a prevenire ulteriori illeciti o </w:t>
            </w:r>
            <w:proofErr w:type="gramStart"/>
            <w:r w:rsidRPr="003A443E">
              <w:rPr>
                <w:rFonts w:ascii="Arial" w:hAnsi="Arial" w:cs="Arial"/>
                <w:color w:val="000000"/>
                <w:sz w:val="14"/>
                <w:szCs w:val="14"/>
              </w:rPr>
              <w:t>reati ?</w:t>
            </w:r>
            <w:proofErr w:type="gramEnd"/>
          </w:p>
          <w:p w:rsidR="00A23B3E" w:rsidRPr="003A443E" w:rsidRDefault="00A23B3E">
            <w:pPr>
              <w:rPr>
                <w:rFonts w:ascii="Arial" w:hAnsi="Arial" w:cs="Arial"/>
                <w:b/>
                <w:color w:val="000000"/>
                <w:sz w:val="15"/>
                <w:szCs w:val="15"/>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BB639E" w:rsidRPr="00BB639E" w:rsidRDefault="00BB639E">
            <w:pPr>
              <w:rPr>
                <w:rFonts w:ascii="Arial" w:hAnsi="Arial" w:cs="Arial"/>
                <w:color w:val="000000"/>
                <w:sz w:val="4"/>
                <w:szCs w:val="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xml:space="preserve">In caso affermativo elencare la documentazione pertinente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 xml:space="preserve">  ] e, se disponibile elettronicamente, indicare: (indirizzo web, autorità o organismo di emanazione, riferimento preciso della documentazione):</w:t>
            </w:r>
          </w:p>
          <w:p w:rsidR="00A23B3E" w:rsidRPr="003A443E" w:rsidRDefault="00A23B3E"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A23B3E">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conflitto di interessi(</w:t>
            </w:r>
            <w:r w:rsidRPr="000953DC">
              <w:rPr>
                <w:rStyle w:val="Rimandonotaapidipagina"/>
                <w:rFonts w:ascii="Arial" w:hAnsi="Arial" w:cs="Arial"/>
                <w:b/>
                <w:sz w:val="15"/>
                <w:szCs w:val="15"/>
              </w:rPr>
              <w:footnoteReference w:id="25"/>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8E3A62">
            <w:pPr>
              <w:rPr>
                <w:rFonts w:ascii="Arial" w:hAnsi="Arial" w:cs="Arial"/>
                <w:sz w:val="15"/>
                <w:szCs w:val="15"/>
              </w:rPr>
            </w:pPr>
            <w:r w:rsidRPr="000953DC">
              <w:rPr>
                <w:rFonts w:ascii="Arial" w:hAnsi="Arial" w:cs="Arial"/>
                <w:sz w:val="15"/>
                <w:szCs w:val="15"/>
              </w:rPr>
              <w:t>[…</w:t>
            </w:r>
            <w:r w:rsidR="00B32C28">
              <w:rPr>
                <w:rFonts w:ascii="Arial" w:hAnsi="Arial" w:cs="Arial"/>
                <w:sz w:val="15"/>
                <w:szCs w:val="15"/>
              </w:rPr>
              <w:t>……….</w:t>
            </w:r>
            <w:r w:rsidRPr="000953DC">
              <w:rPr>
                <w:rFonts w:ascii="Arial" w:hAnsi="Arial" w:cs="Arial"/>
                <w:sz w:val="15"/>
                <w:szCs w:val="15"/>
              </w:rPr>
              <w:t>]</w:t>
            </w:r>
          </w:p>
        </w:tc>
      </w:tr>
      <w:tr w:rsidR="00A23B3E">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E3A62" w:rsidRPr="003A443E" w:rsidRDefault="00A23B3E"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rsidR="00A23B3E" w:rsidRPr="000953DC" w:rsidRDefault="00A23B3E"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color w:val="FF0000"/>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A23B3E">
            <w:pPr>
              <w:rPr>
                <w:rFonts w:ascii="Arial" w:hAnsi="Arial" w:cs="Arial"/>
                <w:color w:val="FF0000"/>
                <w:sz w:val="15"/>
                <w:szCs w:val="15"/>
              </w:rPr>
            </w:pPr>
          </w:p>
          <w:p w:rsidR="00A23B3E" w:rsidRPr="000953DC" w:rsidRDefault="00A23B3E">
            <w:r w:rsidRPr="000953DC">
              <w:rPr>
                <w:rFonts w:ascii="Arial" w:hAnsi="Arial" w:cs="Arial"/>
                <w:sz w:val="15"/>
                <w:szCs w:val="15"/>
              </w:rPr>
              <w:t xml:space="preserve"> […………………]</w:t>
            </w:r>
          </w:p>
        </w:tc>
      </w:tr>
      <w:tr w:rsidR="00A23B3E"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rsidR="00F351F0" w:rsidRPr="003A443E" w:rsidRDefault="00A23B3E" w:rsidP="00F351F0">
            <w:pPr>
              <w:pStyle w:val="NormalLeft"/>
              <w:numPr>
                <w:ilvl w:val="0"/>
                <w:numId w:val="16"/>
              </w:numPr>
              <w:ind w:left="304" w:hanging="284"/>
              <w:jc w:val="both"/>
              <w:rPr>
                <w:rFonts w:ascii="Arial" w:hAnsi="Arial" w:cs="Arial"/>
                <w:color w:val="000000"/>
                <w:sz w:val="14"/>
                <w:szCs w:val="14"/>
              </w:rPr>
            </w:pPr>
            <w:r w:rsidRPr="003A443E">
              <w:rPr>
                <w:rStyle w:val="NormalBoldChar"/>
                <w:rFonts w:ascii="Arial" w:eastAsia="Calibri" w:hAnsi="Arial" w:cs="Arial"/>
                <w:color w:val="000000"/>
                <w:w w:val="0"/>
                <w:sz w:val="14"/>
                <w:szCs w:val="14"/>
              </w:rPr>
              <w:t>non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F351F0">
            <w:pPr>
              <w:rPr>
                <w:rFonts w:ascii="Arial" w:hAnsi="Arial" w:cs="Arial"/>
                <w:color w:val="000000"/>
                <w:sz w:val="15"/>
                <w:szCs w:val="15"/>
              </w:rPr>
            </w:pPr>
          </w:p>
          <w:p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p w:rsidR="00B32C28" w:rsidRPr="001D3A2B" w:rsidRDefault="00B32C28">
            <w:pPr>
              <w:rPr>
                <w:rFonts w:ascii="Arial" w:hAnsi="Arial" w:cs="Arial"/>
                <w:color w:val="000000"/>
                <w:szCs w:val="24"/>
              </w:rPr>
            </w:pPr>
          </w:p>
          <w:p w:rsidR="00A23B3E" w:rsidRPr="003A443E" w:rsidRDefault="00A23B3E">
            <w:pPr>
              <w:rPr>
                <w:color w:val="000000"/>
              </w:rPr>
            </w:pPr>
            <w:r w:rsidRPr="003A443E">
              <w:rPr>
                <w:rFonts w:ascii="Arial" w:hAnsi="Arial" w:cs="Arial"/>
                <w:color w:val="000000"/>
                <w:sz w:val="15"/>
                <w:szCs w:val="15"/>
              </w:rPr>
              <w:t>[ ] Sì [ ] No</w:t>
            </w:r>
          </w:p>
        </w:tc>
      </w:tr>
    </w:tbl>
    <w:p w:rsidR="006B4D39" w:rsidRDefault="006B4D39" w:rsidP="00BF74E1">
      <w:pPr>
        <w:pStyle w:val="SectionTitle"/>
        <w:rPr>
          <w:rFonts w:ascii="Arial" w:hAnsi="Arial" w:cs="Arial"/>
          <w:b w:val="0"/>
          <w:caps/>
          <w:sz w:val="15"/>
          <w:szCs w:val="15"/>
        </w:rPr>
      </w:pPr>
    </w:p>
    <w:p w:rsidR="00A23B3E" w:rsidRDefault="00A23B3E" w:rsidP="00BF74E1">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C427DB">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w:t>
            </w:r>
            <w:proofErr w:type="gramStart"/>
            <w:r w:rsidRPr="003A443E">
              <w:rPr>
                <w:rFonts w:ascii="Arial" w:hAnsi="Arial" w:cs="Arial"/>
                <w:color w:val="000000"/>
                <w:sz w:val="15"/>
                <w:szCs w:val="15"/>
              </w:rPr>
              <w:t>articolo  80</w:t>
            </w:r>
            <w:proofErr w:type="gramEnd"/>
            <w:r w:rsidRPr="003A443E">
              <w:rPr>
                <w:rFonts w:ascii="Arial" w:hAnsi="Arial" w:cs="Arial"/>
                <w:color w:val="000000"/>
                <w:sz w:val="15"/>
                <w:szCs w:val="15"/>
              </w:rPr>
              <w:t xml:space="preserve">, comma 2 e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w:t>
            </w:r>
            <w:r w:rsidR="00C427DB" w:rsidRPr="003A443E">
              <w:rPr>
                <w:rFonts w:ascii="Arial" w:hAnsi="Arial" w:cs="Arial"/>
                <w:color w:val="000000"/>
                <w:sz w:val="15"/>
                <w:szCs w:val="15"/>
              </w:rPr>
              <w:t xml:space="preserve"> e art. 53 comma 16-ter del D. </w:t>
            </w:r>
            <w:proofErr w:type="spellStart"/>
            <w:r w:rsidR="00C427DB" w:rsidRPr="003A443E">
              <w:rPr>
                <w:rFonts w:ascii="Arial" w:hAnsi="Arial" w:cs="Arial"/>
                <w:color w:val="000000"/>
                <w:sz w:val="15"/>
                <w:szCs w:val="15"/>
              </w:rPr>
              <w:t>Lgs</w:t>
            </w:r>
            <w:proofErr w:type="spellEnd"/>
            <w:r w:rsidR="00C427DB" w:rsidRPr="003A443E">
              <w:rPr>
                <w:rFonts w:ascii="Arial" w:hAnsi="Arial" w:cs="Arial"/>
                <w:color w:val="000000"/>
                <w:sz w:val="15"/>
                <w:szCs w:val="15"/>
              </w:rPr>
              <w:t>.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 w:rsidRPr="000953DC">
              <w:rPr>
                <w:rFonts w:ascii="Arial" w:hAnsi="Arial" w:cs="Arial"/>
                <w:b/>
                <w:sz w:val="15"/>
                <w:szCs w:val="15"/>
              </w:rPr>
              <w:t>Risposta:</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8"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9"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0"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1" w:anchor="092" w:history="1">
              <w:r w:rsidRPr="003A443E">
                <w:rPr>
                  <w:rStyle w:val="Collegamentoipertestuale"/>
                  <w:rFonts w:ascii="Arial" w:hAnsi="Arial" w:cs="Arial"/>
                  <w:color w:val="000000"/>
                  <w:sz w:val="14"/>
                  <w:szCs w:val="14"/>
                  <w:u w:val="none"/>
                </w:rPr>
                <w:t>92, commi 2 e 3, del decreto legislativo 6 settembre 2011, n. 159</w:t>
              </w:r>
            </w:hyperlink>
            <w:r w:rsidRPr="003A443E">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4"/>
                <w:szCs w:val="14"/>
              </w:rPr>
            </w:pPr>
            <w:proofErr w:type="gramStart"/>
            <w:r w:rsidRPr="000953DC">
              <w:rPr>
                <w:rFonts w:ascii="Arial" w:hAnsi="Arial" w:cs="Arial"/>
                <w:sz w:val="14"/>
                <w:szCs w:val="14"/>
              </w:rPr>
              <w:t>[ ]</w:t>
            </w:r>
            <w:proofErr w:type="gramEnd"/>
            <w:r w:rsidRPr="000953DC">
              <w:rPr>
                <w:rFonts w:ascii="Arial" w:hAnsi="Arial" w:cs="Arial"/>
                <w:sz w:val="14"/>
                <w:szCs w:val="14"/>
              </w:rPr>
              <w:t xml:space="preserve"> Sì [ ] No</w:t>
            </w:r>
          </w:p>
          <w:p w:rsidR="00A23B3E" w:rsidRPr="000953DC" w:rsidRDefault="00A23B3E">
            <w:pPr>
              <w:rPr>
                <w:rFonts w:ascii="Arial" w:hAnsi="Arial" w:cs="Arial"/>
                <w:sz w:val="14"/>
                <w:szCs w:val="14"/>
              </w:rPr>
            </w:pPr>
            <w:r w:rsidRPr="000953DC">
              <w:rPr>
                <w:rFonts w:ascii="Arial" w:hAnsi="Arial" w:cs="Arial"/>
                <w:sz w:val="14"/>
                <w:szCs w:val="14"/>
              </w:rPr>
              <w:t>Se la documentazione pertinente è disponibile elettronicamente, indicare: (indirizzo web, autorità o organismo di emanazione, riferimento preciso della documentazione):</w:t>
            </w:r>
          </w:p>
          <w:p w:rsidR="00A23B3E" w:rsidRPr="000953DC" w:rsidRDefault="00A23B3E">
            <w:r w:rsidRPr="000953DC">
              <w:rPr>
                <w:rFonts w:ascii="Arial" w:hAnsi="Arial" w:cs="Arial"/>
                <w:sz w:val="14"/>
                <w:szCs w:val="14"/>
              </w:rPr>
              <w:t>[…………….…][………………][……..………][…..……..…] (</w:t>
            </w:r>
            <w:r w:rsidRPr="000953DC">
              <w:rPr>
                <w:rStyle w:val="Rimandonotaapidipagina"/>
                <w:rFonts w:ascii="Arial" w:hAnsi="Arial" w:cs="Arial"/>
                <w:sz w:val="14"/>
                <w:szCs w:val="14"/>
              </w:rPr>
              <w:footnoteReference w:id="26"/>
            </w:r>
            <w:r w:rsidRPr="000953DC">
              <w:rPr>
                <w:rFonts w:ascii="Arial" w:hAnsi="Arial" w:cs="Arial"/>
                <w:sz w:val="14"/>
                <w:szCs w:val="14"/>
              </w:rPr>
              <w:t>)</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121BF6" w:rsidRDefault="00A23B3E">
            <w:pPr>
              <w:rPr>
                <w:rFonts w:ascii="Arial" w:hAnsi="Arial" w:cs="Arial"/>
                <w:color w:val="000000"/>
                <w:sz w:val="14"/>
                <w:szCs w:val="14"/>
              </w:rPr>
            </w:pPr>
            <w:r w:rsidRPr="00121BF6">
              <w:rPr>
                <w:rFonts w:ascii="Arial" w:hAnsi="Arial" w:cs="Arial"/>
                <w:color w:val="000000"/>
                <w:sz w:val="14"/>
                <w:szCs w:val="14"/>
              </w:rPr>
              <w:t xml:space="preserve">L’operatore economico si trova in una delle seguenti </w:t>
            </w:r>
            <w:proofErr w:type="gramStart"/>
            <w:r w:rsidRPr="00121BF6">
              <w:rPr>
                <w:rFonts w:ascii="Arial" w:hAnsi="Arial" w:cs="Arial"/>
                <w:color w:val="000000"/>
                <w:sz w:val="14"/>
                <w:szCs w:val="14"/>
              </w:rPr>
              <w:t>situazioni ?</w:t>
            </w:r>
            <w:proofErr w:type="gramEnd"/>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stato soggetto alla sanzione </w:t>
            </w:r>
            <w:proofErr w:type="spellStart"/>
            <w:r w:rsidRPr="00121BF6">
              <w:rPr>
                <w:rFonts w:ascii="Arial" w:hAnsi="Arial" w:cs="Arial"/>
                <w:color w:val="000000"/>
                <w:sz w:val="14"/>
                <w:szCs w:val="14"/>
              </w:rPr>
              <w:t>interdittiva</w:t>
            </w:r>
            <w:proofErr w:type="spellEnd"/>
            <w:r w:rsidRPr="00121BF6">
              <w:rPr>
                <w:rFonts w:ascii="Arial" w:hAnsi="Arial" w:cs="Arial"/>
                <w:color w:val="000000"/>
                <w:sz w:val="14"/>
                <w:szCs w:val="14"/>
              </w:rPr>
              <w:t xml:space="preserve"> di cui all'</w:t>
            </w:r>
            <w:hyperlink r:id="rId12" w:anchor="09" w:history="1">
              <w:r w:rsidRPr="00121BF6">
                <w:rPr>
                  <w:rStyle w:val="Collegamentoipertestuale"/>
                  <w:rFonts w:ascii="Arial" w:eastAsia="font304"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w:t>
            </w:r>
            <w:proofErr w:type="spellStart"/>
            <w:r w:rsidRPr="00121BF6">
              <w:rPr>
                <w:rFonts w:ascii="Arial" w:hAnsi="Arial" w:cs="Arial"/>
                <w:color w:val="000000"/>
                <w:sz w:val="14"/>
                <w:szCs w:val="14"/>
              </w:rPr>
              <w:t>interdittivi</w:t>
            </w:r>
            <w:proofErr w:type="spellEnd"/>
            <w:r w:rsidRPr="00121BF6">
              <w:rPr>
                <w:rFonts w:ascii="Arial" w:hAnsi="Arial" w:cs="Arial"/>
                <w:color w:val="000000"/>
                <w:sz w:val="14"/>
                <w:szCs w:val="14"/>
              </w:rPr>
              <w:t xml:space="preserve"> di cui all'</w:t>
            </w:r>
            <w:hyperlink r:id="rId13" w:anchor="014" w:history="1">
              <w:r w:rsidRPr="00121BF6">
                <w:rPr>
                  <w:rStyle w:val="Collegamentoipertestuale"/>
                  <w:rFonts w:ascii="Arial" w:eastAsia="font304"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F351F0">
            <w:pPr>
              <w:pStyle w:val="NormaleWeb1"/>
              <w:spacing w:before="0" w:after="0"/>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625142">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ha violato il divieto di intestazione fiduciaria di cui all'</w:t>
            </w:r>
            <w:r w:rsidRPr="00121BF6">
              <w:rPr>
                <w:rStyle w:val="Collegamentoipertestuale"/>
                <w:rFonts w:ascii="Arial" w:eastAsia="font304" w:hAnsi="Arial" w:cs="Arial"/>
                <w:color w:val="000000"/>
                <w:sz w:val="14"/>
                <w:szCs w:val="14"/>
                <w:u w:val="none"/>
              </w:rPr>
              <w:t>articolo 17 della legge 19 marzo 1990, n. 55</w:t>
            </w:r>
            <w:r w:rsidR="00625142" w:rsidRPr="00121BF6">
              <w:rPr>
                <w:rStyle w:val="Collegamentoipertestuale"/>
                <w:rFonts w:ascii="Arial" w:eastAsia="font304" w:hAnsi="Arial" w:cs="Arial"/>
                <w:color w:val="000000"/>
                <w:sz w:val="14"/>
                <w:szCs w:val="14"/>
                <w:u w:val="none"/>
              </w:rPr>
              <w:t xml:space="preserve">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625142" w:rsidRPr="00121BF6" w:rsidRDefault="00625142">
            <w:pPr>
              <w:spacing w:before="0" w:after="0"/>
              <w:ind w:left="284" w:hanging="284"/>
              <w:jc w:val="both"/>
              <w:rPr>
                <w:rFonts w:ascii="Arial" w:hAnsi="Arial" w:cs="Arial"/>
                <w:color w:val="000000"/>
                <w:sz w:val="14"/>
                <w:szCs w:val="14"/>
              </w:rPr>
            </w:pPr>
          </w:p>
          <w:p w:rsidR="00A23B3E" w:rsidRPr="00121BF6" w:rsidRDefault="00A23B3E">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In caso </w:t>
            </w:r>
            <w:proofErr w:type="gramStart"/>
            <w:r w:rsidRPr="00121BF6">
              <w:rPr>
                <w:rFonts w:ascii="Arial" w:hAnsi="Arial" w:cs="Arial"/>
                <w:color w:val="000000"/>
                <w:sz w:val="14"/>
                <w:szCs w:val="14"/>
              </w:rPr>
              <w:t>affermativo  :</w:t>
            </w:r>
            <w:proofErr w:type="gramEnd"/>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rsidR="00625142" w:rsidRPr="00121BF6" w:rsidRDefault="00625142">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 la violazione è stata </w:t>
            </w:r>
            <w:proofErr w:type="gramStart"/>
            <w:r w:rsidRPr="00121BF6">
              <w:rPr>
                <w:rFonts w:ascii="Arial" w:hAnsi="Arial" w:cs="Arial"/>
                <w:color w:val="000000"/>
                <w:sz w:val="14"/>
                <w:szCs w:val="14"/>
              </w:rPr>
              <w:t>rimossa ?</w:t>
            </w:r>
            <w:proofErr w:type="gramEnd"/>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in regola con le norme che disciplinano il diritto al lavoro dei disabili di cui all</w:t>
            </w:r>
            <w:hyperlink r:id="rId14" w:anchor="17" w:history="1">
              <w:r w:rsidRPr="00121BF6">
                <w:rPr>
                  <w:rStyle w:val="Collegamentoipertestuale"/>
                  <w:rFonts w:ascii="Arial" w:eastAsia="font304" w:hAnsi="Arial" w:cs="Arial"/>
                  <w:color w:val="000000"/>
                  <w:sz w:val="14"/>
                  <w:szCs w:val="14"/>
                  <w:u w:val="none"/>
                </w:rPr>
                <w:t>a legge 12 marzo 1999, n. 68</w:t>
              </w:r>
            </w:hyperlink>
          </w:p>
          <w:p w:rsidR="00A23B3E" w:rsidRPr="00121BF6" w:rsidRDefault="00A23B3E">
            <w:pPr>
              <w:pStyle w:val="NormaleWeb1"/>
              <w:spacing w:before="0" w:after="0"/>
              <w:ind w:left="284"/>
              <w:jc w:val="both"/>
              <w:rPr>
                <w:rFonts w:eastAsia="font304"/>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eastAsia="font304"/>
                <w:color w:val="000000"/>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6B4D39" w:rsidRPr="00121BF6" w:rsidRDefault="006B4D39">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rsidP="008154AA">
            <w:pPr>
              <w:pStyle w:val="NormaleWeb1"/>
              <w:numPr>
                <w:ilvl w:val="0"/>
                <w:numId w:val="10"/>
              </w:numPr>
              <w:spacing w:before="0" w:after="0"/>
              <w:ind w:left="304" w:hanging="304"/>
              <w:jc w:val="both"/>
              <w:rPr>
                <w:rFonts w:ascii="Arial" w:hAnsi="Arial" w:cs="Arial"/>
                <w:color w:val="000000"/>
                <w:sz w:val="14"/>
                <w:szCs w:val="14"/>
              </w:rPr>
            </w:pPr>
            <w:r w:rsidRPr="00121BF6">
              <w:rPr>
                <w:rFonts w:ascii="Arial" w:hAnsi="Arial" w:cs="Arial"/>
                <w:color w:val="000000"/>
                <w:sz w:val="14"/>
                <w:szCs w:val="14"/>
              </w:rPr>
              <w:t xml:space="preserve">è stato vittima dei reati previsti e puniti dagli </w:t>
            </w:r>
            <w:hyperlink r:id="rId15" w:anchor="317" w:history="1">
              <w:r w:rsidRPr="00121BF6">
                <w:rPr>
                  <w:rStyle w:val="Collegamentoipertestuale"/>
                  <w:rFonts w:ascii="Arial" w:eastAsia="font304" w:hAnsi="Arial" w:cs="Arial"/>
                  <w:color w:val="000000"/>
                  <w:sz w:val="14"/>
                  <w:szCs w:val="14"/>
                  <w:u w:val="none"/>
                </w:rPr>
                <w:t>articoli 317</w:t>
              </w:r>
            </w:hyperlink>
            <w:r w:rsidRPr="00121BF6">
              <w:rPr>
                <w:rFonts w:ascii="Arial" w:hAnsi="Arial" w:cs="Arial"/>
                <w:color w:val="000000"/>
                <w:sz w:val="14"/>
                <w:szCs w:val="14"/>
              </w:rPr>
              <w:t xml:space="preserve"> e </w:t>
            </w:r>
            <w:hyperlink r:id="rId16" w:anchor="629" w:history="1">
              <w:r w:rsidRPr="00121BF6">
                <w:rPr>
                  <w:rStyle w:val="Collegamentoipertestuale"/>
                  <w:rFonts w:ascii="Arial" w:eastAsia="font304"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w:t>
            </w:r>
            <w:r w:rsidR="00625142" w:rsidRPr="00121BF6">
              <w:rPr>
                <w:rFonts w:ascii="Arial" w:hAnsi="Arial" w:cs="Arial"/>
                <w:color w:val="000000"/>
                <w:sz w:val="14"/>
                <w:szCs w:val="14"/>
              </w:rPr>
              <w:t xml:space="preserve"> </w:t>
            </w:r>
            <w:r w:rsidRPr="00121BF6">
              <w:rPr>
                <w:rFonts w:ascii="Arial" w:hAnsi="Arial" w:cs="Arial"/>
                <w:color w:val="000000"/>
                <w:sz w:val="14"/>
                <w:szCs w:val="14"/>
              </w:rPr>
              <w:t>(a</w:t>
            </w:r>
            <w:r w:rsidR="00625142" w:rsidRPr="00121BF6">
              <w:rPr>
                <w:rFonts w:ascii="Arial" w:hAnsi="Arial" w:cs="Arial"/>
                <w:color w:val="000000"/>
                <w:sz w:val="14"/>
                <w:szCs w:val="14"/>
              </w:rPr>
              <w:t>rticolo 80, comma 5, lettera l</w:t>
            </w:r>
            <w:proofErr w:type="gramStart"/>
            <w:r w:rsidR="00625142" w:rsidRPr="00121BF6">
              <w:rPr>
                <w:rFonts w:ascii="Arial" w:hAnsi="Arial" w:cs="Arial"/>
                <w:color w:val="000000"/>
                <w:sz w:val="14"/>
                <w:szCs w:val="14"/>
              </w:rPr>
              <w:t>) ?</w:t>
            </w:r>
            <w:proofErr w:type="gramEnd"/>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A23B3E" w:rsidRPr="00121BF6" w:rsidRDefault="00A23B3E" w:rsidP="008F12E6">
            <w:pPr>
              <w:pStyle w:val="NormaleWeb1"/>
              <w:numPr>
                <w:ilvl w:val="0"/>
                <w:numId w:val="10"/>
              </w:numPr>
              <w:spacing w:before="0" w:after="0"/>
              <w:ind w:left="304" w:hanging="304"/>
              <w:jc w:val="both"/>
              <w:rPr>
                <w:rFonts w:ascii="Arial" w:hAnsi="Arial" w:cs="Arial"/>
                <w:strike/>
                <w:color w:val="000000"/>
                <w:sz w:val="14"/>
                <w:szCs w:val="14"/>
              </w:rPr>
            </w:pPr>
            <w:r w:rsidRPr="00121BF6">
              <w:rPr>
                <w:rFonts w:ascii="Arial" w:hAnsi="Arial" w:cs="Arial"/>
                <w:color w:val="000000"/>
                <w:sz w:val="14"/>
                <w:szCs w:val="14"/>
              </w:rPr>
              <w:t>si trova rispetto ad un altro partecipante alla medesima procedura di affidamento, in una situazione di controllo di cui all'</w:t>
            </w:r>
            <w:hyperlink r:id="rId17" w:anchor="2359" w:history="1">
              <w:r w:rsidRPr="00121BF6">
                <w:rPr>
                  <w:rStyle w:val="Collegamentoipertestuale"/>
                  <w:rFonts w:ascii="Arial" w:eastAsia="font304"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sidR="001D3A2B">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5309A4" w:rsidRPr="003A443E" w:rsidRDefault="00A23B3E" w:rsidP="005309A4">
            <w:pPr>
              <w:jc w:val="both"/>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6A5E21" w:rsidRPr="001D3A2B" w:rsidRDefault="006A5E21" w:rsidP="005309A4">
            <w:pPr>
              <w:jc w:val="both"/>
              <w:rPr>
                <w:rFonts w:ascii="Arial" w:hAnsi="Arial" w:cs="Arial"/>
                <w:color w:val="000000"/>
                <w:sz w:val="4"/>
                <w:szCs w:val="4"/>
              </w:rPr>
            </w:pPr>
          </w:p>
          <w:p w:rsidR="005309A4" w:rsidRPr="003A443E" w:rsidRDefault="00A23B3E" w:rsidP="005309A4">
            <w:pPr>
              <w:jc w:val="both"/>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1D3A2B" w:rsidRPr="001D3A2B" w:rsidRDefault="001D3A2B">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F351F0" w:rsidRPr="003A443E" w:rsidRDefault="00F351F0">
            <w:pPr>
              <w:spacing w:before="0" w:after="0"/>
              <w:ind w:left="284" w:hanging="284"/>
              <w:jc w:val="both"/>
              <w:rPr>
                <w:rFonts w:ascii="Arial" w:hAnsi="Arial" w:cs="Arial"/>
                <w:color w:val="000000"/>
                <w:sz w:val="14"/>
                <w:szCs w:val="14"/>
              </w:rPr>
            </w:pPr>
          </w:p>
          <w:p w:rsidR="00A23B3E" w:rsidRPr="003A443E" w:rsidRDefault="00A23B3E">
            <w:pPr>
              <w:spacing w:before="0" w:after="0"/>
              <w:ind w:left="284" w:hanging="284"/>
              <w:jc w:val="both"/>
              <w:rPr>
                <w:rFonts w:ascii="Arial" w:hAnsi="Arial" w:cs="Arial"/>
                <w:color w:val="000000"/>
              </w:rPr>
            </w:pPr>
            <w:r w:rsidRPr="003A443E">
              <w:rPr>
                <w:rFonts w:ascii="Arial" w:hAnsi="Arial" w:cs="Arial"/>
                <w:color w:val="000000"/>
                <w:sz w:val="14"/>
                <w:szCs w:val="14"/>
              </w:rPr>
              <w:t>[………..…][……….…][……….…]</w:t>
            </w:r>
          </w:p>
          <w:p w:rsidR="00F351F0" w:rsidRPr="003A443E" w:rsidRDefault="00F351F0">
            <w:pPr>
              <w:rPr>
                <w:rFonts w:ascii="Arial" w:hAnsi="Arial" w:cs="Arial"/>
                <w:color w:val="000000"/>
                <w:sz w:val="14"/>
                <w:szCs w:val="1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p>
          <w:p w:rsidR="005309A4" w:rsidRPr="003A443E" w:rsidRDefault="00A23B3E" w:rsidP="00F351F0">
            <w:pPr>
              <w:rPr>
                <w:rFonts w:ascii="Arial" w:hAnsi="Arial" w:cs="Arial"/>
                <w:color w:val="000000"/>
                <w:sz w:val="14"/>
                <w:szCs w:val="14"/>
              </w:rPr>
            </w:pPr>
            <w:r w:rsidRPr="003A443E">
              <w:rPr>
                <w:rFonts w:ascii="Arial" w:hAnsi="Arial" w:cs="Arial"/>
                <w:color w:val="000000"/>
                <w:sz w:val="14"/>
                <w:szCs w:val="14"/>
              </w:rPr>
              <w:t>[ ]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w:t>
            </w:r>
            <w:r w:rsidR="00F51F37" w:rsidRPr="003A443E">
              <w:rPr>
                <w:rFonts w:ascii="Arial" w:hAnsi="Arial" w:cs="Arial"/>
                <w:color w:val="000000"/>
                <w:sz w:val="14"/>
                <w:szCs w:val="14"/>
              </w:rPr>
              <w:t>9</w:t>
            </w:r>
            <w:r w:rsidRPr="003A443E">
              <w:rPr>
                <w:rFonts w:ascii="Arial" w:hAnsi="Arial" w:cs="Arial"/>
                <w:color w:val="000000"/>
                <w:sz w:val="14"/>
                <w:szCs w:val="14"/>
              </w:rPr>
              <w:t xml:space="preserve"> indicare le motivazioni:</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w:t>
            </w:r>
            <w:proofErr w:type="gramStart"/>
            <w:r w:rsidRPr="003A443E">
              <w:rPr>
                <w:rFonts w:ascii="Arial" w:hAnsi="Arial" w:cs="Arial"/>
                <w:color w:val="000000"/>
                <w:sz w:val="14"/>
                <w:szCs w:val="14"/>
              </w:rPr>
              <w:t>numero</w:t>
            </w:r>
            <w:proofErr w:type="gramEnd"/>
            <w:r w:rsidRPr="003A443E">
              <w:rPr>
                <w:rFonts w:ascii="Arial" w:hAnsi="Arial" w:cs="Arial"/>
                <w:color w:val="000000"/>
                <w:sz w:val="14"/>
                <w:szCs w:val="14"/>
              </w:rPr>
              <w:t xml:space="preserve"> dipendenti e/o</w:t>
            </w:r>
            <w:r w:rsidR="008F12E6" w:rsidRPr="003A443E">
              <w:rPr>
                <w:rFonts w:ascii="Arial" w:hAnsi="Arial" w:cs="Arial"/>
                <w:color w:val="000000"/>
                <w:sz w:val="14"/>
                <w:szCs w:val="14"/>
              </w:rPr>
              <w:t xml:space="preserve"> altro ) [………..…][……….…][……….…]</w:t>
            </w:r>
          </w:p>
          <w:p w:rsidR="006A5E21" w:rsidRPr="001D3A2B" w:rsidRDefault="006A5E21">
            <w:pPr>
              <w:rPr>
                <w:rFonts w:ascii="Arial" w:hAnsi="Arial" w:cs="Arial"/>
                <w:color w:val="000000"/>
                <w:sz w:val="4"/>
                <w:szCs w:val="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w:t>
            </w:r>
          </w:p>
          <w:p w:rsidR="001D3A2B" w:rsidRDefault="001D3A2B">
            <w:pPr>
              <w:rPr>
                <w:rFonts w:ascii="Arial" w:hAnsi="Arial" w:cs="Arial"/>
                <w:color w:val="000000"/>
                <w:sz w:val="14"/>
                <w:szCs w:val="14"/>
              </w:rPr>
            </w:pPr>
          </w:p>
          <w:p w:rsidR="00A23B3E" w:rsidRPr="003A443E" w:rsidRDefault="00A23B3E">
            <w:pPr>
              <w:rPr>
                <w:color w:val="000000"/>
              </w:rPr>
            </w:pPr>
            <w:r w:rsidRPr="003A443E">
              <w:rPr>
                <w:rFonts w:ascii="Arial" w:hAnsi="Arial" w:cs="Arial"/>
                <w:color w:val="000000"/>
                <w:sz w:val="14"/>
                <w:szCs w:val="14"/>
              </w:rPr>
              <w:t>[ ] Sì [ ] No</w:t>
            </w:r>
          </w:p>
        </w:tc>
      </w:tr>
      <w:tr w:rsidR="00C427DB"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03658" w:rsidP="00076DCA">
            <w:pPr>
              <w:numPr>
                <w:ilvl w:val="0"/>
                <w:numId w:val="10"/>
              </w:numPr>
              <w:rPr>
                <w:rFonts w:ascii="Arial" w:hAnsi="Arial" w:cs="Arial"/>
                <w:color w:val="000000"/>
                <w:sz w:val="14"/>
                <w:szCs w:val="14"/>
              </w:rPr>
            </w:pPr>
            <w:r w:rsidRPr="003A443E">
              <w:rPr>
                <w:rFonts w:ascii="Arial" w:hAnsi="Arial" w:cs="Arial"/>
                <w:color w:val="000000"/>
                <w:sz w:val="14"/>
                <w:szCs w:val="14"/>
              </w:rPr>
              <w:lastRenderedPageBreak/>
              <w:t xml:space="preserve">L’operatore </w:t>
            </w:r>
            <w:proofErr w:type="gramStart"/>
            <w:r w:rsidRPr="003A443E">
              <w:rPr>
                <w:rFonts w:ascii="Arial" w:hAnsi="Arial" w:cs="Arial"/>
                <w:color w:val="000000"/>
                <w:sz w:val="14"/>
                <w:szCs w:val="14"/>
              </w:rPr>
              <w:t>economico  si</w:t>
            </w:r>
            <w:proofErr w:type="gramEnd"/>
            <w:r w:rsidRPr="003A443E">
              <w:rPr>
                <w:rFonts w:ascii="Arial" w:hAnsi="Arial" w:cs="Arial"/>
                <w:color w:val="000000"/>
                <w:sz w:val="14"/>
                <w:szCs w:val="14"/>
              </w:rPr>
              <w:t xml:space="preserve"> trova nella condizione prevista dall’art. 53 comma 16-ter del </w:t>
            </w:r>
            <w:proofErr w:type="spellStart"/>
            <w:r w:rsidRPr="003A443E">
              <w:rPr>
                <w:rFonts w:ascii="Arial" w:hAnsi="Arial" w:cs="Arial"/>
                <w:color w:val="000000"/>
                <w:sz w:val="14"/>
                <w:szCs w:val="14"/>
              </w:rPr>
              <w:t>D.Lgs.</w:t>
            </w:r>
            <w:proofErr w:type="spellEnd"/>
            <w:r w:rsidRPr="003A443E">
              <w:rPr>
                <w:rFonts w:ascii="Arial" w:hAnsi="Arial" w:cs="Arial"/>
                <w:color w:val="000000"/>
                <w:sz w:val="14"/>
                <w:szCs w:val="14"/>
              </w:rPr>
              <w:t xml:space="preserve"> 165/2001 (</w:t>
            </w:r>
            <w:proofErr w:type="spellStart"/>
            <w:r w:rsidRPr="003A443E">
              <w:rPr>
                <w:rFonts w:ascii="Arial" w:hAnsi="Arial" w:cs="Arial"/>
                <w:color w:val="000000"/>
                <w:sz w:val="14"/>
                <w:szCs w:val="14"/>
              </w:rPr>
              <w:t>pantouflage</w:t>
            </w:r>
            <w:proofErr w:type="spellEnd"/>
            <w:r w:rsidRPr="003A443E">
              <w:rPr>
                <w:rFonts w:ascii="Arial" w:hAnsi="Arial" w:cs="Arial"/>
                <w:color w:val="000000"/>
                <w:sz w:val="14"/>
                <w:szCs w:val="14"/>
              </w:rPr>
              <w:t xml:space="preserve"> o revolving door)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sidR="001D3A2B">
              <w:rPr>
                <w:rFonts w:ascii="Arial" w:hAnsi="Arial" w:cs="Arial"/>
                <w:color w:val="000000"/>
                <w:sz w:val="14"/>
                <w:szCs w:val="14"/>
              </w:rPr>
              <w:t xml:space="preserve">el medesimo operatore </w:t>
            </w:r>
            <w:proofErr w:type="gramStart"/>
            <w:r w:rsidR="001D3A2B">
              <w:rPr>
                <w:rFonts w:ascii="Arial" w:hAnsi="Arial" w:cs="Arial"/>
                <w:color w:val="000000"/>
                <w:sz w:val="14"/>
                <w:szCs w:val="14"/>
              </w:rPr>
              <w:t>economico ?</w:t>
            </w:r>
            <w:proofErr w:type="gramEnd"/>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427DB" w:rsidP="00635C8F">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xml:space="preserve"> </w:t>
            </w:r>
          </w:p>
        </w:tc>
      </w:tr>
    </w:tbl>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A23B3E" w:rsidRDefault="00F351F0" w:rsidP="00C427DB">
      <w:pPr>
        <w:jc w:val="center"/>
        <w:rPr>
          <w:rFonts w:ascii="Arial" w:hAnsi="Arial" w:cs="Arial"/>
          <w:sz w:val="17"/>
          <w:szCs w:val="17"/>
        </w:rPr>
      </w:pPr>
      <w:r>
        <w:rPr>
          <w:sz w:val="18"/>
          <w:szCs w:val="18"/>
        </w:rPr>
        <w:br w:type="page"/>
      </w:r>
      <w:r w:rsidR="00A23B3E">
        <w:rPr>
          <w:sz w:val="18"/>
          <w:szCs w:val="18"/>
        </w:rPr>
        <w:lastRenderedPageBreak/>
        <w:t>Parte IV: Criteri di selezione</w:t>
      </w:r>
    </w:p>
    <w:p w:rsidR="00A23B3E" w:rsidRDefault="00A23B3E">
      <w:pPr>
        <w:spacing w:before="0" w:after="0"/>
        <w:rPr>
          <w:rFonts w:ascii="Arial" w:hAnsi="Arial" w:cs="Arial"/>
          <w:sz w:val="17"/>
          <w:szCs w:val="17"/>
        </w:rPr>
      </w:pPr>
    </w:p>
    <w:p w:rsidR="00A23B3E" w:rsidRDefault="00A23B3E">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w:t>
      </w:r>
      <w:proofErr w:type="spellStart"/>
      <w:r>
        <w:rPr>
          <w:rFonts w:ascii="Arial" w:hAnsi="Arial" w:cs="Arial"/>
          <w:sz w:val="14"/>
          <w:szCs w:val="14"/>
        </w:rPr>
        <w:t>a</w:t>
      </w:r>
      <w:proofErr w:type="spellEnd"/>
      <w:r>
        <w:rPr>
          <w:rFonts w:ascii="Arial" w:hAnsi="Arial" w:cs="Arial"/>
          <w:sz w:val="14"/>
          <w:szCs w:val="14"/>
        </w:rPr>
        <w:t xml:space="preserve"> D della presente parte) l'operatore economico dichiara che:</w:t>
      </w:r>
    </w:p>
    <w:p w:rsidR="00A23B3E" w:rsidRPr="00DE4996" w:rsidRDefault="00A23B3E">
      <w:pPr>
        <w:spacing w:before="0" w:after="0"/>
        <w:rPr>
          <w:rFonts w:ascii="Arial" w:hAnsi="Arial" w:cs="Arial"/>
          <w:sz w:val="16"/>
          <w:szCs w:val="16"/>
        </w:rPr>
      </w:pPr>
    </w:p>
    <w:p w:rsidR="00A23B3E" w:rsidRDefault="00A23B3E">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A23B3E" w:rsidRDefault="00A23B3E">
      <w:pPr>
        <w:pStyle w:val="Titolo1"/>
        <w:spacing w:before="0" w:after="0"/>
        <w:rPr>
          <w:sz w:val="16"/>
          <w:szCs w:val="16"/>
        </w:rPr>
      </w:pP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w w:val="0"/>
          <w:sz w:val="15"/>
          <w:szCs w:val="15"/>
        </w:rPr>
        <w:t></w:t>
      </w:r>
      <w:r>
        <w:rPr>
          <w:rFonts w:ascii="Arial" w:hAnsi="Arial" w:cs="Arial"/>
          <w:b/>
          <w:w w:val="0"/>
          <w:sz w:val="15"/>
          <w:szCs w:val="15"/>
        </w:rPr>
        <w:t xml:space="preserve"> della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w w:val="0"/>
                <w:sz w:val="15"/>
                <w:szCs w:val="15"/>
              </w:rPr>
              <w:t>[ ] Sì [ ] No</w:t>
            </w:r>
          </w:p>
        </w:tc>
      </w:tr>
    </w:tbl>
    <w:p w:rsidR="00A23B3E" w:rsidRDefault="00A23B3E">
      <w:pPr>
        <w:pStyle w:val="SectionTitle"/>
        <w:spacing w:after="120"/>
        <w:jc w:val="both"/>
        <w:rPr>
          <w:rFonts w:ascii="Arial" w:hAnsi="Arial" w:cs="Arial"/>
          <w:b w:val="0"/>
          <w:caps/>
          <w:sz w:val="16"/>
          <w:szCs w:val="16"/>
        </w:rPr>
      </w:pPr>
    </w:p>
    <w:p w:rsidR="00A23B3E" w:rsidRPr="003A443E" w:rsidRDefault="00A23B3E">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A23B3E" w:rsidRDefault="00A23B3E">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rsidR="00A23B3E" w:rsidRDefault="00A23B3E">
            <w:pPr>
              <w:pStyle w:val="Paragrafoelenco1"/>
              <w:tabs>
                <w:tab w:val="left" w:pos="284"/>
              </w:tabs>
              <w:ind w:left="284"/>
              <w:rPr>
                <w:rFonts w:ascii="Arial" w:hAnsi="Arial" w:cs="Arial"/>
                <w:sz w:val="15"/>
                <w:szCs w:val="15"/>
              </w:rPr>
            </w:pPr>
          </w:p>
          <w:p w:rsidR="00A23B3E" w:rsidRDefault="00A23B3E">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A23B3E" w:rsidRDefault="00A23B3E">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br/>
              <w:t>[ ]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sz w:val="4"/>
          <w:szCs w:val="4"/>
        </w:rPr>
      </w:pPr>
    </w:p>
    <w:p w:rsidR="00A23B3E" w:rsidRDefault="00A23B3E">
      <w:pPr>
        <w:spacing w:before="0"/>
      </w:pPr>
    </w:p>
    <w:p w:rsidR="00A23B3E" w:rsidRDefault="00A23B3E">
      <w:pPr>
        <w:pStyle w:val="SectionTitle"/>
        <w:pageBreakBefore/>
        <w:spacing w:before="0" w:after="0"/>
        <w:jc w:val="both"/>
        <w:rPr>
          <w:rFonts w:ascii="Arial" w:hAnsi="Arial" w:cs="Arial"/>
          <w:b w:val="0"/>
          <w:caps/>
          <w:sz w:val="15"/>
          <w:szCs w:val="15"/>
        </w:rPr>
      </w:pPr>
    </w:p>
    <w:p w:rsidR="00A23B3E" w:rsidRPr="000953DC" w:rsidRDefault="00A23B3E" w:rsidP="003E60D1">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r w:rsidRPr="003A443E">
        <w:rPr>
          <w:rFonts w:ascii="Arial" w:hAnsi="Arial" w:cs="Arial"/>
          <w:b w:val="0"/>
          <w:smallCaps w:val="0"/>
          <w:color w:val="000000"/>
          <w:sz w:val="16"/>
          <w:szCs w:val="16"/>
        </w:rPr>
        <w:t xml:space="preserve">Articolo 83,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 del Codice)</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284" w:hanging="284"/>
              <w:rPr>
                <w:rFonts w:ascii="Arial" w:hAnsi="Arial" w:cs="Arial"/>
                <w:b/>
                <w:sz w:val="12"/>
                <w:szCs w:val="12"/>
              </w:rPr>
            </w:pPr>
            <w:r>
              <w:rPr>
                <w:rFonts w:ascii="Arial" w:hAnsi="Arial" w:cs="Arial"/>
                <w:sz w:val="15"/>
                <w:szCs w:val="15"/>
              </w:rPr>
              <w:t>1</w:t>
            </w:r>
            <w:proofErr w:type="gramStart"/>
            <w:r>
              <w:rPr>
                <w:rFonts w:ascii="Arial" w:hAnsi="Arial" w:cs="Arial"/>
                <w:sz w:val="15"/>
                <w:szCs w:val="15"/>
              </w:rPr>
              <w:t>a)  Il</w:t>
            </w:r>
            <w:proofErr w:type="gramEnd"/>
            <w:r>
              <w:rPr>
                <w:rFonts w:ascii="Arial" w:hAnsi="Arial" w:cs="Arial"/>
                <w:sz w:val="15"/>
                <w:szCs w:val="15"/>
              </w:rPr>
              <w:t xml:space="preserve">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A23B3E" w:rsidRDefault="00A23B3E">
            <w:pPr>
              <w:ind w:left="284" w:hanging="284"/>
              <w:rPr>
                <w:rFonts w:ascii="Arial" w:hAnsi="Arial" w:cs="Arial"/>
                <w:b/>
                <w:sz w:val="12"/>
                <w:szCs w:val="12"/>
              </w:rPr>
            </w:pPr>
          </w:p>
          <w:p w:rsidR="00A23B3E" w:rsidRDefault="00A23B3E">
            <w:pPr>
              <w:ind w:left="284" w:hanging="284"/>
              <w:rPr>
                <w:rFonts w:ascii="Arial" w:hAnsi="Arial" w:cs="Arial"/>
                <w:sz w:val="12"/>
                <w:szCs w:val="12"/>
              </w:rPr>
            </w:pPr>
            <w:r>
              <w:rPr>
                <w:rFonts w:ascii="Arial" w:hAnsi="Arial" w:cs="Arial"/>
                <w:b/>
                <w:sz w:val="15"/>
                <w:szCs w:val="15"/>
              </w:rPr>
              <w:t>e/o,</w:t>
            </w:r>
          </w:p>
          <w:p w:rsidR="00A23B3E" w:rsidRDefault="00A23B3E">
            <w:pPr>
              <w:ind w:left="284" w:hanging="142"/>
              <w:rPr>
                <w:rFonts w:ascii="Arial" w:hAnsi="Arial" w:cs="Arial"/>
                <w:sz w:val="12"/>
                <w:szCs w:val="12"/>
              </w:rPr>
            </w:pPr>
          </w:p>
          <w:p w:rsidR="00A23B3E" w:rsidRDefault="00A23B3E">
            <w:pPr>
              <w:ind w:left="284" w:hanging="284"/>
              <w:rPr>
                <w:rFonts w:ascii="Arial" w:hAnsi="Arial" w:cs="Arial"/>
                <w:sz w:val="15"/>
                <w:szCs w:val="15"/>
              </w:rPr>
            </w:pPr>
            <w:r>
              <w:rPr>
                <w:rFonts w:ascii="Arial" w:hAnsi="Arial" w:cs="Arial"/>
                <w:sz w:val="15"/>
                <w:szCs w:val="15"/>
              </w:rPr>
              <w:t xml:space="preserve">1b)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A23B3E" w:rsidRDefault="00A23B3E">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ind w:left="284" w:hanging="284"/>
              <w:jc w:val="both"/>
              <w:rPr>
                <w:rFonts w:ascii="Arial" w:hAnsi="Arial" w:cs="Arial"/>
                <w:b/>
                <w:sz w:val="15"/>
                <w:szCs w:val="15"/>
              </w:rPr>
            </w:pPr>
            <w:r>
              <w:rPr>
                <w:rFonts w:ascii="Arial" w:hAnsi="Arial" w:cs="Arial"/>
                <w:sz w:val="15"/>
                <w:szCs w:val="15"/>
              </w:rPr>
              <w:t>2</w:t>
            </w:r>
            <w:proofErr w:type="gramStart"/>
            <w:r>
              <w:rPr>
                <w:rFonts w:ascii="Arial" w:hAnsi="Arial" w:cs="Arial"/>
                <w:sz w:val="15"/>
                <w:szCs w:val="15"/>
              </w:rPr>
              <w:t>a)  Il</w:t>
            </w:r>
            <w:proofErr w:type="gramEnd"/>
            <w:r>
              <w:rPr>
                <w:rFonts w:ascii="Arial" w:hAnsi="Arial" w:cs="Arial"/>
                <w:sz w:val="15"/>
                <w:szCs w:val="15"/>
              </w:rPr>
              <w:t xml:space="preserve">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A23B3E" w:rsidRDefault="00A23B3E">
            <w:pPr>
              <w:rPr>
                <w:rFonts w:ascii="Arial" w:hAnsi="Arial" w:cs="Arial"/>
                <w:sz w:val="15"/>
                <w:szCs w:val="15"/>
              </w:rPr>
            </w:pPr>
            <w:r>
              <w:rPr>
                <w:rFonts w:ascii="Arial" w:hAnsi="Arial" w:cs="Arial"/>
                <w:b/>
                <w:sz w:val="15"/>
                <w:szCs w:val="15"/>
              </w:rPr>
              <w:t>e/o,</w:t>
            </w:r>
          </w:p>
          <w:p w:rsidR="00A23B3E" w:rsidRDefault="00A23B3E"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0953DC" w:rsidRDefault="00A23B3E" w:rsidP="00BF74E1">
            <w:pPr>
              <w:pStyle w:val="Paragrafoelenco1"/>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30"/>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rsidR="00A23B3E" w:rsidRPr="000953DC" w:rsidRDefault="00A23B3E">
            <w:pPr>
              <w:pStyle w:val="Paragrafoelenco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(indicazione dell'indice richiesto, come rapporto tra x e y (</w:t>
            </w:r>
            <w:r>
              <w:rPr>
                <w:rStyle w:val="Rimando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sidP="00F351F0">
            <w:pPr>
              <w:pStyle w:val="Paragrafoelenco1"/>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rsidR="00A23B3E" w:rsidRPr="000953DC" w:rsidRDefault="00A23B3E">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 valuta</w:t>
            </w:r>
          </w:p>
          <w:p w:rsidR="00A23B3E" w:rsidRDefault="00A23B3E">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A23B3E" w:rsidRDefault="00A23B3E">
            <w:pPr>
              <w:spacing w:before="0" w:after="0"/>
            </w:pPr>
            <w:r>
              <w:rPr>
                <w:rFonts w:ascii="Arial" w:hAnsi="Arial" w:cs="Arial"/>
                <w:i/>
                <w:sz w:val="15"/>
                <w:szCs w:val="15"/>
              </w:rPr>
              <w:t xml:space="preserve"> </w:t>
            </w: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8F12E6" w:rsidRDefault="00A23B3E" w:rsidP="008F12E6">
            <w:pPr>
              <w:pStyle w:val="Paragrafoelenco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A23B3E" w:rsidRDefault="00A23B3E">
            <w:r>
              <w:rPr>
                <w:rFonts w:ascii="Arial" w:hAnsi="Arial" w:cs="Arial"/>
                <w:sz w:val="15"/>
                <w:szCs w:val="15"/>
              </w:rPr>
              <w:lastRenderedPageBreak/>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50D7E" w:rsidRDefault="00A23B3E">
            <w:pPr>
              <w:rPr>
                <w:rFonts w:ascii="Arial" w:hAnsi="Arial" w:cs="Arial"/>
                <w:sz w:val="15"/>
                <w:szCs w:val="15"/>
              </w:rPr>
            </w:pPr>
            <w:r>
              <w:rPr>
                <w:rFonts w:ascii="Arial" w:hAnsi="Arial" w:cs="Arial"/>
                <w:sz w:val="15"/>
                <w:szCs w:val="15"/>
              </w:rPr>
              <w:lastRenderedPageBreak/>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lastRenderedPageBreak/>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caps/>
          <w:sz w:val="15"/>
          <w:szCs w:val="15"/>
        </w:rPr>
      </w:pPr>
    </w:p>
    <w:p w:rsidR="00A23B3E" w:rsidRDefault="00A23B3E">
      <w:pPr>
        <w:pStyle w:val="Titolo1"/>
        <w:spacing w:before="0" w:after="0"/>
        <w:ind w:left="850"/>
        <w:rPr>
          <w:sz w:val="16"/>
          <w:szCs w:val="16"/>
        </w:rPr>
      </w:pPr>
    </w:p>
    <w:p w:rsidR="00A23B3E" w:rsidRPr="003A443E" w:rsidRDefault="00A23B3E">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rsidR="00A23B3E" w:rsidRPr="003A443E" w:rsidRDefault="00A23B3E">
      <w:pPr>
        <w:pStyle w:val="Titolo1"/>
        <w:spacing w:before="0" w:after="0"/>
        <w:ind w:left="850"/>
        <w:rPr>
          <w:color w:val="000000"/>
          <w:sz w:val="16"/>
          <w:szCs w:val="16"/>
        </w:rPr>
      </w:pP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bookmarkStart w:id="2" w:name="_DV_M4301"/>
            <w:bookmarkStart w:id="3" w:name="_DV_M4300"/>
            <w:bookmarkEnd w:id="2"/>
            <w:bookmarkEnd w:id="3"/>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mando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A23B3E" w:rsidRDefault="00A23B3E">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A23B3E" w:rsidRDefault="00A23B3E">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mando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A23B3E" w:rsidRDefault="00A23B3E">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destinatari</w:t>
                  </w:r>
                </w:p>
              </w:tc>
            </w:tr>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r>
          </w:tbl>
          <w:p w:rsidR="00A23B3E" w:rsidRDefault="00A23B3E">
            <w:pPr>
              <w:rPr>
                <w:rFonts w:ascii="Arial" w:hAnsi="Arial" w:cs="Arial"/>
                <w:sz w:val="15"/>
                <w:szCs w:val="15"/>
              </w:rPr>
            </w:pP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A23B3E" w:rsidRDefault="00A23B3E">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A23B3E" w:rsidRDefault="00A23B3E">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mando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r>
            <w:proofErr w:type="gramStart"/>
            <w:r>
              <w:rPr>
                <w:rFonts w:ascii="Arial" w:hAnsi="Arial" w:cs="Arial"/>
                <w:sz w:val="15"/>
                <w:szCs w:val="15"/>
              </w:rPr>
              <w:t>[ ]</w:t>
            </w:r>
            <w:proofErr w:type="gramEnd"/>
            <w:r>
              <w:rPr>
                <w:rFonts w:ascii="Arial" w:hAnsi="Arial" w:cs="Arial"/>
                <w:sz w:val="15"/>
                <w:szCs w:val="15"/>
              </w:rPr>
              <w:t xml:space="preserve"> Sì [ ] No</w:t>
            </w:r>
          </w:p>
          <w:p w:rsidR="00350D7E" w:rsidRDefault="00350D7E">
            <w:pPr>
              <w:rPr>
                <w:rFonts w:ascii="Arial" w:hAnsi="Arial" w:cs="Arial"/>
                <w:sz w:val="15"/>
                <w:szCs w:val="15"/>
              </w:rPr>
            </w:pPr>
          </w:p>
          <w:p w:rsidR="00350D7E" w:rsidRDefault="00350D7E"/>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A23B3E" w:rsidRDefault="00A23B3E">
            <w:pPr>
              <w:rPr>
                <w:rFonts w:ascii="Arial" w:hAnsi="Arial" w:cs="Arial"/>
                <w:b/>
                <w:i/>
                <w:sz w:val="15"/>
                <w:szCs w:val="15"/>
              </w:rPr>
            </w:pPr>
            <w:r>
              <w:rPr>
                <w:rFonts w:ascii="Arial" w:hAnsi="Arial" w:cs="Arial"/>
                <w:sz w:val="15"/>
                <w:szCs w:val="15"/>
              </w:rPr>
              <w:lastRenderedPageBreak/>
              <w:t>a)       lo stesso prestatore di servizi o imprenditore,</w:t>
            </w:r>
          </w:p>
          <w:p w:rsidR="00A23B3E" w:rsidRDefault="00A23B3E">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A23B3E" w:rsidRDefault="00A23B3E">
            <w:pPr>
              <w:ind w:left="426" w:hanging="426"/>
            </w:pPr>
            <w:r w:rsidRPr="00D64744">
              <w:rPr>
                <w:rFonts w:ascii="Arial" w:hAnsi="Arial" w:cs="Arial"/>
                <w:sz w:val="15"/>
                <w:szCs w:val="15"/>
              </w:rPr>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w:t>
            </w:r>
            <w:r w:rsidR="00D64744" w:rsidRPr="003A443E">
              <w:rPr>
                <w:rFonts w:ascii="Arial" w:hAnsi="Arial" w:cs="Arial"/>
                <w:color w:val="000000"/>
                <w:sz w:val="15"/>
                <w:szCs w:val="15"/>
              </w:rPr>
              <w:t>/ gruppi di lavoro</w:t>
            </w:r>
            <w:r w:rsidRPr="003A443E">
              <w:rPr>
                <w:rFonts w:ascii="Arial" w:hAnsi="Arial" w:cs="Arial"/>
                <w:color w:val="000000"/>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lastRenderedPageBreak/>
              <w:br/>
            </w:r>
          </w:p>
          <w:p w:rsidR="00A23B3E" w:rsidRDefault="00A23B3E">
            <w:pPr>
              <w:rPr>
                <w:rFonts w:ascii="Arial" w:hAnsi="Arial" w:cs="Arial"/>
                <w:sz w:val="15"/>
                <w:szCs w:val="15"/>
              </w:rPr>
            </w:pPr>
            <w:r>
              <w:rPr>
                <w:rFonts w:ascii="Arial" w:hAnsi="Arial" w:cs="Arial"/>
                <w:sz w:val="15"/>
                <w:szCs w:val="15"/>
              </w:rPr>
              <w:lastRenderedPageBreak/>
              <w:br/>
              <w:t>a) [………..…]</w:t>
            </w:r>
            <w:r>
              <w:rPr>
                <w:rFonts w:ascii="Arial" w:hAnsi="Arial" w:cs="Arial"/>
                <w:sz w:val="15"/>
                <w:szCs w:val="15"/>
              </w:rPr>
              <w:br/>
            </w:r>
            <w:r>
              <w:rPr>
                <w:rFonts w:ascii="Arial" w:hAnsi="Arial" w:cs="Arial"/>
                <w:sz w:val="15"/>
                <w:szCs w:val="15"/>
              </w:rPr>
              <w:br/>
            </w:r>
          </w:p>
          <w:p w:rsidR="00A23B3E" w:rsidRDefault="00A23B3E">
            <w:r>
              <w:rPr>
                <w:rFonts w:ascii="Arial" w:hAnsi="Arial" w:cs="Arial"/>
                <w:sz w:val="15"/>
                <w:szCs w:val="15"/>
              </w:rPr>
              <w:br/>
              <w:t>b)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lastRenderedPageBreak/>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t>Anno, organico medio annuo:</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Anno, numero di dirigenti</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pP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mando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A23B3E" w:rsidRDefault="00A23B3E">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A23B3E" w:rsidRDefault="00A23B3E">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pPr>
              <w:spacing w:before="0" w:after="0"/>
              <w:rPr>
                <w:rFonts w:ascii="Arial" w:hAnsi="Arial" w:cs="Arial"/>
                <w:sz w:val="15"/>
                <w:szCs w:val="15"/>
              </w:rPr>
            </w:pPr>
            <w:r>
              <w:rPr>
                <w:rFonts w:ascii="Arial" w:hAnsi="Arial" w:cs="Arial"/>
                <w:sz w:val="15"/>
                <w:szCs w:val="15"/>
              </w:rPr>
              <w:t>[………..…][………….…][………….…]</w:t>
            </w:r>
          </w:p>
          <w:p w:rsidR="002E43BE" w:rsidRDefault="002E43BE">
            <w:pPr>
              <w:spacing w:before="0" w:after="0"/>
            </w:pP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350D7E">
            <w:pPr>
              <w:pStyle w:val="Paragrafoelenco1"/>
              <w:ind w:left="20"/>
              <w:jc w:val="both"/>
              <w:rPr>
                <w:rFonts w:ascii="Arial" w:hAnsi="Arial" w:cs="Arial"/>
                <w:color w:val="000000"/>
                <w:sz w:val="15"/>
                <w:szCs w:val="15"/>
              </w:rPr>
            </w:pPr>
            <w:r w:rsidRPr="003A443E">
              <w:rPr>
                <w:rFonts w:ascii="Arial" w:hAnsi="Arial" w:cs="Arial"/>
                <w:color w:val="000000"/>
                <w:sz w:val="15"/>
                <w:szCs w:val="15"/>
              </w:rPr>
              <w:t>1</w:t>
            </w:r>
            <w:r w:rsidR="00D64744" w:rsidRPr="003A443E">
              <w:rPr>
                <w:rFonts w:ascii="Arial" w:hAnsi="Arial" w:cs="Arial"/>
                <w:color w:val="000000"/>
                <w:sz w:val="15"/>
                <w:szCs w:val="15"/>
              </w:rPr>
              <w:t xml:space="preserve">3) </w:t>
            </w:r>
            <w:r w:rsidRPr="003A443E">
              <w:rPr>
                <w:rFonts w:ascii="Arial" w:hAnsi="Arial" w:cs="Arial"/>
                <w:color w:val="000000"/>
                <w:sz w:val="15"/>
                <w:szCs w:val="15"/>
              </w:rPr>
              <w:t xml:space="preserve">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rsidR="00A23B3E" w:rsidRPr="003A443E" w:rsidRDefault="00A23B3E">
            <w:pPr>
              <w:rPr>
                <w:color w:val="000000"/>
              </w:rPr>
            </w:pPr>
            <w:r w:rsidRPr="003A443E">
              <w:rPr>
                <w:rFonts w:ascii="Arial" w:hAnsi="Arial" w:cs="Arial"/>
                <w:color w:val="000000"/>
                <w:sz w:val="15"/>
                <w:szCs w:val="15"/>
              </w:rPr>
              <w:lastRenderedPageBreak/>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lastRenderedPageBreak/>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lastRenderedPageBreak/>
              <w:br/>
              <w:t xml:space="preserve">(indirizzo web, autorità o organismo di emanazione, riferimento preciso della documentazione): </w:t>
            </w: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pPr>
        <w:jc w:val="both"/>
        <w:rPr>
          <w:rFonts w:ascii="Arial" w:hAnsi="Arial" w:cs="Arial"/>
          <w:color w:val="000000"/>
          <w:sz w:val="15"/>
          <w:szCs w:val="15"/>
        </w:rPr>
      </w:pPr>
    </w:p>
    <w:p w:rsidR="00A23B3E" w:rsidRPr="003A443E" w:rsidRDefault="00A23B3E"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rsidR="00A23B3E" w:rsidRDefault="00A23B3E"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 xml:space="preserve"> […………][……..…][……..…]</w:t>
            </w:r>
          </w:p>
        </w:tc>
      </w:tr>
    </w:tbl>
    <w:p w:rsidR="00A23B3E" w:rsidRDefault="00A23B3E">
      <w:pPr>
        <w:rPr>
          <w:rFonts w:ascii="Arial" w:hAnsi="Arial" w:cs="Arial"/>
          <w:sz w:val="15"/>
          <w:szCs w:val="15"/>
        </w:rPr>
      </w:pPr>
    </w:p>
    <w:p w:rsidR="00A23B3E" w:rsidRPr="00D92A41" w:rsidRDefault="00A23B3E" w:rsidP="00D92A41">
      <w:pPr>
        <w:pageBreakBefore/>
        <w:spacing w:before="0"/>
        <w:jc w:val="center"/>
        <w:rPr>
          <w:rFonts w:ascii="Arial" w:hAnsi="Arial" w:cs="Arial"/>
          <w:w w:val="0"/>
          <w:sz w:val="15"/>
          <w:szCs w:val="15"/>
        </w:rPr>
      </w:pPr>
      <w:r w:rsidRPr="00D92A41">
        <w:rPr>
          <w:b/>
          <w:sz w:val="19"/>
          <w:szCs w:val="19"/>
        </w:rPr>
        <w:lastRenderedPageBreak/>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rsidR="00A23B3E" w:rsidRDefault="00A23B3E">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candidati, come di seguito </w:t>
            </w:r>
            <w:proofErr w:type="gramStart"/>
            <w:r>
              <w:rPr>
                <w:rFonts w:ascii="Arial" w:hAnsi="Arial" w:cs="Arial"/>
                <w:w w:val="0"/>
                <w:sz w:val="15"/>
                <w:szCs w:val="15"/>
              </w:rPr>
              <w:t>indicato :</w:t>
            </w:r>
            <w:proofErr w:type="gramEnd"/>
          </w:p>
          <w:p w:rsidR="00A23B3E" w:rsidRDefault="00A23B3E">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rsidR="00A23B3E" w:rsidRDefault="00A23B3E">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r>
              <w:rPr>
                <w:rStyle w:val="Rimandonotaapidipagina"/>
                <w:rFonts w:ascii="Arial" w:hAnsi="Arial" w:cs="Arial"/>
                <w:sz w:val="15"/>
                <w:szCs w:val="15"/>
              </w:rPr>
              <w:footnoteReference w:id="40"/>
            </w:r>
            <w:r>
              <w:rPr>
                <w:rFonts w:ascii="Arial" w:hAnsi="Arial" w:cs="Arial"/>
                <w:sz w:val="15"/>
                <w:szCs w:val="15"/>
              </w:rPr>
              <w:t>)</w:t>
            </w:r>
          </w:p>
        </w:tc>
      </w:tr>
    </w:tbl>
    <w:p w:rsidR="00A23B3E" w:rsidRDefault="00A23B3E">
      <w:pPr>
        <w:pStyle w:val="ChapterTitle"/>
        <w:jc w:val="both"/>
        <w:rPr>
          <w:rFonts w:ascii="Arial" w:hAnsi="Arial" w:cs="Arial"/>
          <w:sz w:val="15"/>
          <w:szCs w:val="15"/>
        </w:rPr>
      </w:pPr>
    </w:p>
    <w:p w:rsidR="00A23B3E" w:rsidRDefault="00A23B3E" w:rsidP="00BF74E1">
      <w:pPr>
        <w:pStyle w:val="ChapterTitle"/>
        <w:rPr>
          <w:rFonts w:ascii="Arial" w:hAnsi="Arial" w:cs="Arial"/>
          <w:i/>
          <w:sz w:val="15"/>
          <w:szCs w:val="15"/>
        </w:rPr>
      </w:pPr>
      <w:r>
        <w:rPr>
          <w:sz w:val="19"/>
          <w:szCs w:val="19"/>
        </w:rPr>
        <w:t>Parte VI: Dichiarazioni finali</w:t>
      </w:r>
    </w:p>
    <w:p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le disposizioni degli </w:t>
      </w:r>
      <w:proofErr w:type="gramStart"/>
      <w:r w:rsidRPr="003A443E">
        <w:rPr>
          <w:rFonts w:ascii="Arial" w:hAnsi="Arial" w:cs="Arial"/>
          <w:i/>
          <w:color w:val="000000"/>
          <w:sz w:val="15"/>
          <w:szCs w:val="15"/>
        </w:rPr>
        <w:t>articoli  40</w:t>
      </w:r>
      <w:proofErr w:type="gramEnd"/>
      <w:r w:rsidRPr="003A443E">
        <w:rPr>
          <w:rFonts w:ascii="Arial" w:hAnsi="Arial" w:cs="Arial"/>
          <w:i/>
          <w:color w:val="000000"/>
          <w:sz w:val="15"/>
          <w:szCs w:val="15"/>
        </w:rPr>
        <w:t xml:space="preserve">,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41"/>
      </w:r>
      <w:r w:rsidRPr="000953DC">
        <w:rPr>
          <w:rFonts w:ascii="Arial" w:hAnsi="Arial" w:cs="Arial"/>
          <w:sz w:val="15"/>
          <w:szCs w:val="15"/>
        </w:rPr>
        <w:t>)</w:t>
      </w:r>
      <w:r w:rsidRPr="000953DC">
        <w:rPr>
          <w:rFonts w:ascii="Arial" w:hAnsi="Arial" w:cs="Arial"/>
          <w:i/>
          <w:sz w:val="15"/>
          <w:szCs w:val="15"/>
        </w:rPr>
        <w:t>, oppure</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2"/>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rsidR="00A23B3E" w:rsidRDefault="00A23B3E"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rsidR="00A23B3E" w:rsidRDefault="00A23B3E">
      <w:pPr>
        <w:rPr>
          <w:rFonts w:ascii="Arial" w:hAnsi="Arial" w:cs="Arial"/>
          <w:i/>
          <w:sz w:val="15"/>
          <w:szCs w:val="15"/>
        </w:rPr>
      </w:pPr>
      <w:r>
        <w:rPr>
          <w:rFonts w:ascii="Arial" w:hAnsi="Arial" w:cs="Arial"/>
          <w:i/>
          <w:sz w:val="15"/>
          <w:szCs w:val="15"/>
        </w:rPr>
        <w:t xml:space="preserve"> </w:t>
      </w:r>
    </w:p>
    <w:p w:rsidR="00A23B3E" w:rsidRPr="00BF74E1" w:rsidRDefault="00A23B3E">
      <w:pPr>
        <w:rPr>
          <w:rFonts w:ascii="Arial" w:hAnsi="Arial" w:cs="Arial"/>
          <w:i/>
          <w:sz w:val="14"/>
          <w:szCs w:val="14"/>
        </w:rPr>
      </w:pPr>
    </w:p>
    <w:p w:rsidR="00A23B3E" w:rsidRPr="00BF74E1" w:rsidRDefault="00A23B3E">
      <w:pPr>
        <w:rPr>
          <w:rFonts w:ascii="Arial" w:hAnsi="Arial" w:cs="Arial"/>
          <w:sz w:val="14"/>
          <w:szCs w:val="14"/>
        </w:rPr>
      </w:pPr>
      <w:r w:rsidRPr="00BF74E1">
        <w:rPr>
          <w:rFonts w:ascii="Arial" w:hAnsi="Arial" w:cs="Arial"/>
          <w:sz w:val="14"/>
          <w:szCs w:val="14"/>
        </w:rPr>
        <w:t>Data, luogo e, se richiesto o necessario, firma/firme: […………</w:t>
      </w:r>
      <w:proofErr w:type="gramStart"/>
      <w:r w:rsidRPr="00BF74E1">
        <w:rPr>
          <w:rFonts w:ascii="Arial" w:hAnsi="Arial" w:cs="Arial"/>
          <w:sz w:val="14"/>
          <w:szCs w:val="14"/>
        </w:rPr>
        <w:t>…….</w:t>
      </w:r>
      <w:proofErr w:type="gramEnd"/>
      <w:r w:rsidRPr="00BF74E1">
        <w:rPr>
          <w:rFonts w:ascii="Arial" w:hAnsi="Arial" w:cs="Arial"/>
          <w:sz w:val="14"/>
          <w:szCs w:val="14"/>
        </w:rPr>
        <w:t>……]</w:t>
      </w:r>
    </w:p>
    <w:p w:rsidR="00A23B3E" w:rsidRDefault="00A23B3E">
      <w:pPr>
        <w:pStyle w:val="Titrearticle"/>
        <w:jc w:val="both"/>
        <w:rPr>
          <w:rFonts w:ascii="Arial" w:hAnsi="Arial" w:cs="Arial"/>
          <w:sz w:val="15"/>
          <w:szCs w:val="15"/>
        </w:rPr>
      </w:pPr>
    </w:p>
    <w:p w:rsidR="000A7B33" w:rsidRDefault="000A7B33">
      <w:bookmarkStart w:id="4" w:name="_DV_C939"/>
      <w:bookmarkEnd w:id="4"/>
    </w:p>
    <w:sectPr w:rsidR="000A7B33" w:rsidSect="005309A4">
      <w:footerReference w:type="default" r:id="rId18"/>
      <w:pgSz w:w="12240" w:h="15840"/>
      <w:pgMar w:top="1440" w:right="1325" w:bottom="1440" w:left="1800" w:header="720" w:footer="720" w:gutter="0"/>
      <w:cols w:space="720"/>
      <w:docGrid w:linePitch="240"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2D2E" w:rsidRDefault="009F2D2E">
      <w:pPr>
        <w:spacing w:before="0" w:after="0"/>
      </w:pPr>
      <w:r>
        <w:separator/>
      </w:r>
    </w:p>
  </w:endnote>
  <w:endnote w:type="continuationSeparator" w:id="0">
    <w:p w:rsidR="009F2D2E" w:rsidRDefault="009F2D2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304">
    <w:charset w:val="00"/>
    <w:family w:val="auto"/>
    <w:pitch w:val="variable"/>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Mangal">
    <w:altName w:val="Liberation Mono"/>
    <w:panose1 w:val="00000400000000000000"/>
    <w:charset w:val="01"/>
    <w:family w:val="roman"/>
    <w:notTrueType/>
    <w:pitch w:val="variable"/>
    <w:sig w:usb0="00002000" w:usb1="00000000" w:usb2="00000000" w:usb3="00000000" w:csb0="00000000" w:csb1="00000000"/>
  </w:font>
  <w:font w:name="DejaVuSerifCondense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2D2E" w:rsidRPr="00D509A5" w:rsidRDefault="0092420C"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009F2D2E" w:rsidRPr="00D509A5">
      <w:rPr>
        <w:rFonts w:ascii="Calibri" w:hAnsi="Calibri"/>
        <w:sz w:val="20"/>
        <w:szCs w:val="20"/>
      </w:rPr>
      <w:instrText>PAGE   \* MERGEFORMAT</w:instrText>
    </w:r>
    <w:r w:rsidRPr="00D509A5">
      <w:rPr>
        <w:rFonts w:ascii="Calibri" w:hAnsi="Calibri"/>
        <w:sz w:val="20"/>
        <w:szCs w:val="20"/>
      </w:rPr>
      <w:fldChar w:fldCharType="separate"/>
    </w:r>
    <w:r w:rsidR="00AE5B76">
      <w:rPr>
        <w:rFonts w:ascii="Calibri" w:hAnsi="Calibri"/>
        <w:noProof/>
        <w:sz w:val="20"/>
        <w:szCs w:val="20"/>
      </w:rPr>
      <w:t>17</w:t>
    </w:r>
    <w:r w:rsidRPr="00D509A5">
      <w:rPr>
        <w:rFonts w:ascii="Calibri" w:hAnsi="Calibri"/>
        <w:sz w:val="20"/>
        <w:szCs w:val="20"/>
      </w:rPr>
      <w:fldChar w:fldCharType="end"/>
    </w:r>
  </w:p>
  <w:p w:rsidR="009F2D2E" w:rsidRDefault="009F2D2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2D2E" w:rsidRDefault="009F2D2E">
      <w:pPr>
        <w:spacing w:before="0" w:after="0"/>
      </w:pPr>
      <w:r>
        <w:separator/>
      </w:r>
    </w:p>
  </w:footnote>
  <w:footnote w:type="continuationSeparator" w:id="0">
    <w:p w:rsidR="009F2D2E" w:rsidRDefault="009F2D2E">
      <w:pPr>
        <w:spacing w:before="0" w:after="0"/>
      </w:pPr>
      <w:r>
        <w:continuationSeparator/>
      </w:r>
    </w:p>
  </w:footnote>
  <w:footnote w:id="1">
    <w:p w:rsidR="009F2D2E" w:rsidRPr="001F35A9" w:rsidRDefault="009F2D2E" w:rsidP="005309A4">
      <w:pPr>
        <w:tabs>
          <w:tab w:val="left" w:pos="284"/>
        </w:tabs>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9F2D2E" w:rsidRPr="001F35A9" w:rsidRDefault="009F2D2E" w:rsidP="005309A4">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 xml:space="preserve">avviso di </w:t>
      </w:r>
      <w:proofErr w:type="spellStart"/>
      <w:r w:rsidRPr="001F35A9">
        <w:rPr>
          <w:rFonts w:ascii="Arial" w:hAnsi="Arial" w:cs="Arial"/>
          <w:b/>
          <w:sz w:val="12"/>
          <w:szCs w:val="12"/>
        </w:rPr>
        <w:t>preinformazione</w:t>
      </w:r>
      <w:proofErr w:type="spellEnd"/>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rsidR="009F2D2E" w:rsidRPr="001F35A9" w:rsidRDefault="009F2D2E"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9F2D2E" w:rsidRPr="001F35A9" w:rsidRDefault="009F2D2E"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5">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6">
    <w:p w:rsidR="009F2D2E" w:rsidRPr="001F35A9" w:rsidRDefault="009F2D2E"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rsidR="009F2D2E" w:rsidRPr="001F35A9" w:rsidRDefault="009F2D2E"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rsidR="009F2D2E" w:rsidRPr="001F35A9" w:rsidRDefault="009F2D2E"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delle microimprese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9">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rsidR="009F2D2E" w:rsidRPr="001F35A9" w:rsidRDefault="009F2D2E" w:rsidP="005309A4">
      <w:pPr>
        <w:spacing w:before="0" w:after="0"/>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11">
    <w:p w:rsidR="009F2D2E" w:rsidRPr="001F35A9" w:rsidRDefault="009F2D2E"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w:t>
      </w:r>
      <w:proofErr w:type="spellStart"/>
      <w:r w:rsidRPr="003E60D1">
        <w:rPr>
          <w:rFonts w:ascii="Arial" w:hAnsi="Arial" w:cs="Arial"/>
          <w:color w:val="000000"/>
          <w:sz w:val="12"/>
          <w:szCs w:val="12"/>
        </w:rPr>
        <w:t>motivo</w:t>
      </w:r>
      <w:proofErr w:type="spellEnd"/>
      <w:r w:rsidRPr="003E60D1">
        <w:rPr>
          <w:rFonts w:ascii="Arial" w:hAnsi="Arial" w:cs="Arial"/>
          <w:color w:val="000000"/>
          <w:sz w:val="12"/>
          <w:szCs w:val="12"/>
        </w:rPr>
        <w:t xml:space="preserve"> di esclusione comprende la corruzione così come definita nel diritto nazionale dell'amministrazione aggiudicatrice (o ente aggiudicatore) o dell'operatore economico.</w:t>
      </w:r>
    </w:p>
  </w:footnote>
  <w:footnote w:id="14">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agli articoli 1 e 3 della decisione quadro del Consiglio, del 13 giugno 2002, sulla lotta contro il terrorismo (GU L 164 del 22.6.2002, pag. 3). Questo </w:t>
      </w:r>
      <w:proofErr w:type="spellStart"/>
      <w:r w:rsidRPr="003E60D1">
        <w:rPr>
          <w:rFonts w:ascii="Arial" w:hAnsi="Arial" w:cs="Arial"/>
          <w:color w:val="000000"/>
          <w:sz w:val="12"/>
          <w:szCs w:val="12"/>
        </w:rPr>
        <w:t>motivo</w:t>
      </w:r>
      <w:proofErr w:type="spellEnd"/>
      <w:r w:rsidRPr="003E60D1">
        <w:rPr>
          <w:rFonts w:ascii="Arial" w:hAnsi="Arial" w:cs="Arial"/>
          <w:color w:val="000000"/>
          <w:sz w:val="12"/>
          <w:szCs w:val="12"/>
        </w:rPr>
        <w:t xml:space="preserve"> di esclusione comprende anche l'istigazione, il concorso, il tentativo di commettere uno di tali reati, come indicato all'articolo 4 di detta decisione quadro.</w:t>
      </w:r>
    </w:p>
  </w:footnote>
  <w:footnote w:id="16">
    <w:p w:rsidR="009F2D2E" w:rsidRPr="003E60D1" w:rsidRDefault="009F2D2E"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7">
    <w:p w:rsidR="009F2D2E" w:rsidRPr="003E60D1" w:rsidRDefault="009F2D2E" w:rsidP="005309A4">
      <w:pPr>
        <w:spacing w:before="0" w:after="0"/>
        <w:ind w:left="284" w:right="-574" w:hanging="284"/>
        <w:jc w:val="both"/>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8">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9">
    <w:p w:rsidR="009F2D2E" w:rsidRPr="003E60D1" w:rsidRDefault="009F2D2E"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rsidR="009F2D2E" w:rsidRPr="003E60D1" w:rsidRDefault="009F2D2E" w:rsidP="003E60D1">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21">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2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3">
    <w:p w:rsidR="009F2D2E" w:rsidRPr="003E60D1" w:rsidRDefault="009F2D2E" w:rsidP="003E60D1">
      <w:pPr>
        <w:tabs>
          <w:tab w:val="left" w:pos="284"/>
        </w:tabs>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6">
    <w:p w:rsidR="009F2D2E" w:rsidRPr="00BF74E1" w:rsidRDefault="009F2D2E"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rsidR="009F2D2E" w:rsidRPr="00F351F0" w:rsidRDefault="009F2D2E" w:rsidP="00F351F0">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30">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33">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rsidR="009F2D2E" w:rsidRPr="003E60D1" w:rsidRDefault="009F2D2E"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9F2D2E" w:rsidRPr="003E60D1" w:rsidRDefault="009F2D2E" w:rsidP="002E43BE">
      <w:pPr>
        <w:ind w:left="284" w:right="-574" w:hanging="284"/>
        <w:jc w:val="both"/>
        <w:rPr>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0">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rsidR="009F2D2E" w:rsidRPr="003E60D1" w:rsidRDefault="009F2D2E"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64513"/>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7B33"/>
    <w:rsid w:val="00023AC1"/>
    <w:rsid w:val="000576F3"/>
    <w:rsid w:val="00064D60"/>
    <w:rsid w:val="00076DCA"/>
    <w:rsid w:val="000953DC"/>
    <w:rsid w:val="000A2666"/>
    <w:rsid w:val="000A7B33"/>
    <w:rsid w:val="000B5314"/>
    <w:rsid w:val="000E5FBC"/>
    <w:rsid w:val="00101812"/>
    <w:rsid w:val="00106DA2"/>
    <w:rsid w:val="00121BF6"/>
    <w:rsid w:val="00137050"/>
    <w:rsid w:val="001752F0"/>
    <w:rsid w:val="001C3764"/>
    <w:rsid w:val="001D3A2B"/>
    <w:rsid w:val="001D56C2"/>
    <w:rsid w:val="001F35A9"/>
    <w:rsid w:val="00270DA2"/>
    <w:rsid w:val="002A0C6C"/>
    <w:rsid w:val="002A21BC"/>
    <w:rsid w:val="002B6330"/>
    <w:rsid w:val="002C169E"/>
    <w:rsid w:val="002C4AF3"/>
    <w:rsid w:val="002D50E9"/>
    <w:rsid w:val="002E43BE"/>
    <w:rsid w:val="002E798E"/>
    <w:rsid w:val="002F36A6"/>
    <w:rsid w:val="00316FAD"/>
    <w:rsid w:val="00334BFD"/>
    <w:rsid w:val="00350D7E"/>
    <w:rsid w:val="0036728A"/>
    <w:rsid w:val="00384132"/>
    <w:rsid w:val="003A2CBC"/>
    <w:rsid w:val="003A443E"/>
    <w:rsid w:val="003B3636"/>
    <w:rsid w:val="003C4238"/>
    <w:rsid w:val="003D5F5A"/>
    <w:rsid w:val="003D60D7"/>
    <w:rsid w:val="003E4739"/>
    <w:rsid w:val="003E60D1"/>
    <w:rsid w:val="003E7810"/>
    <w:rsid w:val="004234D1"/>
    <w:rsid w:val="00437E7C"/>
    <w:rsid w:val="00486811"/>
    <w:rsid w:val="004B33E7"/>
    <w:rsid w:val="00513FEE"/>
    <w:rsid w:val="00516CEA"/>
    <w:rsid w:val="00530276"/>
    <w:rsid w:val="005309A4"/>
    <w:rsid w:val="00562F3C"/>
    <w:rsid w:val="0058406C"/>
    <w:rsid w:val="00591F66"/>
    <w:rsid w:val="005B3B08"/>
    <w:rsid w:val="005C49E6"/>
    <w:rsid w:val="005E2955"/>
    <w:rsid w:val="006130E4"/>
    <w:rsid w:val="00625142"/>
    <w:rsid w:val="00635C8F"/>
    <w:rsid w:val="0064014A"/>
    <w:rsid w:val="006526F7"/>
    <w:rsid w:val="0065515C"/>
    <w:rsid w:val="006879D2"/>
    <w:rsid w:val="006A5E21"/>
    <w:rsid w:val="006B430C"/>
    <w:rsid w:val="006B4D39"/>
    <w:rsid w:val="006F3D34"/>
    <w:rsid w:val="007222A2"/>
    <w:rsid w:val="00766402"/>
    <w:rsid w:val="007B50B2"/>
    <w:rsid w:val="007D05C3"/>
    <w:rsid w:val="008154AA"/>
    <w:rsid w:val="008905FF"/>
    <w:rsid w:val="0089654F"/>
    <w:rsid w:val="008C734C"/>
    <w:rsid w:val="008D0F8D"/>
    <w:rsid w:val="008E3A62"/>
    <w:rsid w:val="008E4F3F"/>
    <w:rsid w:val="008F12E6"/>
    <w:rsid w:val="00900583"/>
    <w:rsid w:val="009228DF"/>
    <w:rsid w:val="0092420C"/>
    <w:rsid w:val="00934658"/>
    <w:rsid w:val="009644B4"/>
    <w:rsid w:val="009A1F3A"/>
    <w:rsid w:val="009E204E"/>
    <w:rsid w:val="009F1511"/>
    <w:rsid w:val="009F2D2E"/>
    <w:rsid w:val="00A23B3E"/>
    <w:rsid w:val="00A30CBB"/>
    <w:rsid w:val="00A45D2E"/>
    <w:rsid w:val="00A46950"/>
    <w:rsid w:val="00A632EC"/>
    <w:rsid w:val="00AA2252"/>
    <w:rsid w:val="00AA5F93"/>
    <w:rsid w:val="00AD7C8F"/>
    <w:rsid w:val="00AE1154"/>
    <w:rsid w:val="00AE5B76"/>
    <w:rsid w:val="00AE5CFF"/>
    <w:rsid w:val="00B32C28"/>
    <w:rsid w:val="00B341E0"/>
    <w:rsid w:val="00B64AE6"/>
    <w:rsid w:val="00B80BA0"/>
    <w:rsid w:val="00B91406"/>
    <w:rsid w:val="00B9562D"/>
    <w:rsid w:val="00B97437"/>
    <w:rsid w:val="00BA0C54"/>
    <w:rsid w:val="00BA4F12"/>
    <w:rsid w:val="00BB116C"/>
    <w:rsid w:val="00BB639E"/>
    <w:rsid w:val="00BC09F5"/>
    <w:rsid w:val="00BC13BF"/>
    <w:rsid w:val="00BC4577"/>
    <w:rsid w:val="00BF74E1"/>
    <w:rsid w:val="00C03658"/>
    <w:rsid w:val="00C16C77"/>
    <w:rsid w:val="00C4211F"/>
    <w:rsid w:val="00C427DB"/>
    <w:rsid w:val="00C47D53"/>
    <w:rsid w:val="00C60A33"/>
    <w:rsid w:val="00C63080"/>
    <w:rsid w:val="00C64D4B"/>
    <w:rsid w:val="00C92169"/>
    <w:rsid w:val="00C93A19"/>
    <w:rsid w:val="00CA04F3"/>
    <w:rsid w:val="00CC764A"/>
    <w:rsid w:val="00CD2288"/>
    <w:rsid w:val="00CD3E4F"/>
    <w:rsid w:val="00CF449A"/>
    <w:rsid w:val="00D2349D"/>
    <w:rsid w:val="00D27DB2"/>
    <w:rsid w:val="00D33767"/>
    <w:rsid w:val="00D509A5"/>
    <w:rsid w:val="00D50ECB"/>
    <w:rsid w:val="00D64744"/>
    <w:rsid w:val="00D76F2D"/>
    <w:rsid w:val="00D92A41"/>
    <w:rsid w:val="00D93877"/>
    <w:rsid w:val="00DA7329"/>
    <w:rsid w:val="00DB4EBB"/>
    <w:rsid w:val="00DC7C49"/>
    <w:rsid w:val="00DE4996"/>
    <w:rsid w:val="00E0264E"/>
    <w:rsid w:val="00E24518"/>
    <w:rsid w:val="00E7111E"/>
    <w:rsid w:val="00E775C2"/>
    <w:rsid w:val="00E85D0A"/>
    <w:rsid w:val="00EB216B"/>
    <w:rsid w:val="00EB45DC"/>
    <w:rsid w:val="00ED016A"/>
    <w:rsid w:val="00EE01FB"/>
    <w:rsid w:val="00F26DE7"/>
    <w:rsid w:val="00F323BE"/>
    <w:rsid w:val="00F351F0"/>
    <w:rsid w:val="00F510F0"/>
    <w:rsid w:val="00F51F37"/>
    <w:rsid w:val="00F575CF"/>
    <w:rsid w:val="00F62D30"/>
    <w:rsid w:val="00F62F53"/>
    <w:rsid w:val="00F672A2"/>
    <w:rsid w:val="00F758D1"/>
    <w:rsid w:val="00F9449A"/>
    <w:rsid w:val="00F95202"/>
    <w:rsid w:val="00FB3543"/>
    <w:rsid w:val="00FD32EC"/>
    <w:rsid w:val="00FE53B5"/>
    <w:rsid w:val="00FF31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4513"/>
    <o:shapelayout v:ext="edit">
      <o:idmap v:ext="edit" data="1"/>
    </o:shapelayout>
  </w:shapeDefaults>
  <w:doNotEmbedSmartTags/>
  <w:decimalSymbol w:val=","/>
  <w:listSeparator w:val=";"/>
  <w15:docId w15:val="{AAEB182A-25CE-4AC6-8557-850D7BFC14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rsid w:val="00E7111E"/>
    <w:pPr>
      <w:keepNext/>
      <w:spacing w:before="360"/>
      <w:outlineLvl w:val="0"/>
    </w:pPr>
    <w:rPr>
      <w:rFonts w:eastAsia="font304"/>
      <w:b/>
      <w:bCs/>
      <w:smallCaps/>
      <w:szCs w:val="28"/>
    </w:rPr>
  </w:style>
  <w:style w:type="paragraph" w:styleId="Titolo2">
    <w:name w:val="heading 2"/>
    <w:basedOn w:val="Normale"/>
    <w:qFormat/>
    <w:rsid w:val="00E7111E"/>
    <w:pPr>
      <w:keepNext/>
      <w:outlineLvl w:val="1"/>
    </w:pPr>
    <w:rPr>
      <w:rFonts w:eastAsia="font304"/>
      <w:b/>
      <w:bCs/>
      <w:szCs w:val="26"/>
    </w:rPr>
  </w:style>
  <w:style w:type="paragraph" w:styleId="Titolo3">
    <w:name w:val="heading 3"/>
    <w:basedOn w:val="Normale"/>
    <w:qFormat/>
    <w:rsid w:val="00E7111E"/>
    <w:pPr>
      <w:keepNext/>
      <w:outlineLvl w:val="2"/>
    </w:pPr>
    <w:rPr>
      <w:rFonts w:eastAsia="font304"/>
      <w:bCs/>
      <w:i/>
    </w:rPr>
  </w:style>
  <w:style w:type="paragraph" w:styleId="Titolo4">
    <w:name w:val="heading 4"/>
    <w:basedOn w:val="Normale"/>
    <w:qFormat/>
    <w:rsid w:val="00E7111E"/>
    <w:pPr>
      <w:keepNext/>
      <w:outlineLvl w:val="3"/>
    </w:pPr>
    <w:rPr>
      <w:rFonts w:eastAsia="font304"/>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rsid w:val="00E7111E"/>
  </w:style>
  <w:style w:type="character" w:customStyle="1" w:styleId="Titolo1Carattere">
    <w:name w:val="Titolo 1 Carattere"/>
    <w:rsid w:val="00E7111E"/>
    <w:rPr>
      <w:rFonts w:ascii="Times New Roman" w:eastAsia="font304" w:hAnsi="Times New Roman" w:cs="Times New Roman"/>
      <w:b/>
      <w:bCs/>
      <w:smallCaps/>
      <w:sz w:val="24"/>
      <w:szCs w:val="28"/>
      <w:lang w:eastAsia="it-IT" w:bidi="it-IT"/>
    </w:rPr>
  </w:style>
  <w:style w:type="character" w:customStyle="1" w:styleId="Titolo2Carattere">
    <w:name w:val="Titolo 2 Carattere"/>
    <w:rsid w:val="00E7111E"/>
    <w:rPr>
      <w:rFonts w:ascii="Times New Roman" w:eastAsia="font304" w:hAnsi="Times New Roman" w:cs="Times New Roman"/>
      <w:b/>
      <w:bCs/>
      <w:sz w:val="24"/>
      <w:szCs w:val="26"/>
      <w:lang w:eastAsia="it-IT" w:bidi="it-IT"/>
    </w:rPr>
  </w:style>
  <w:style w:type="character" w:customStyle="1" w:styleId="Titolo3Carattere">
    <w:name w:val="Titolo 3 Carattere"/>
    <w:rsid w:val="00E7111E"/>
    <w:rPr>
      <w:rFonts w:ascii="Times New Roman" w:eastAsia="font304" w:hAnsi="Times New Roman" w:cs="Times New Roman"/>
      <w:bCs/>
      <w:i/>
      <w:sz w:val="24"/>
      <w:lang w:eastAsia="it-IT" w:bidi="it-IT"/>
    </w:rPr>
  </w:style>
  <w:style w:type="character" w:customStyle="1" w:styleId="Titolo4Carattere">
    <w:name w:val="Titolo 4 Carattere"/>
    <w:rsid w:val="00E7111E"/>
    <w:rPr>
      <w:rFonts w:ascii="Times New Roman" w:eastAsia="font304" w:hAnsi="Times New Roman" w:cs="Times New Roman"/>
      <w:bCs/>
      <w:iCs/>
      <w:sz w:val="24"/>
      <w:lang w:eastAsia="it-IT" w:bidi="it-IT"/>
    </w:rPr>
  </w:style>
  <w:style w:type="character" w:customStyle="1" w:styleId="NormalBoldChar">
    <w:name w:val="NormalBold Char"/>
    <w:rsid w:val="00E7111E"/>
    <w:rPr>
      <w:rFonts w:ascii="Times New Roman" w:eastAsia="Times New Roman" w:hAnsi="Times New Roman" w:cs="Times New Roman"/>
      <w:b/>
      <w:sz w:val="24"/>
      <w:lang w:eastAsia="it-IT" w:bidi="it-IT"/>
    </w:rPr>
  </w:style>
  <w:style w:type="character" w:customStyle="1" w:styleId="DeltaViewInsertion">
    <w:name w:val="DeltaView Insertion"/>
    <w:rsid w:val="00E7111E"/>
    <w:rPr>
      <w:b/>
      <w:i/>
      <w:spacing w:val="0"/>
    </w:rPr>
  </w:style>
  <w:style w:type="character" w:customStyle="1" w:styleId="PidipaginaCarattere">
    <w:name w:val="Piè di pagina Carattere"/>
    <w:uiPriority w:val="99"/>
    <w:rsid w:val="00E7111E"/>
    <w:rPr>
      <w:rFonts w:ascii="Times New Roman" w:eastAsia="Calibri" w:hAnsi="Times New Roman" w:cs="Times New Roman"/>
      <w:sz w:val="24"/>
      <w:lang w:eastAsia="it-IT" w:bidi="it-IT"/>
    </w:rPr>
  </w:style>
  <w:style w:type="character" w:customStyle="1" w:styleId="TestonotaapidipaginaCarattere">
    <w:name w:val="Testo nota a piè di pagina Carattere"/>
    <w:rsid w:val="00E7111E"/>
    <w:rPr>
      <w:rFonts w:ascii="Times New Roman" w:eastAsia="Calibri" w:hAnsi="Times New Roman" w:cs="Times New Roman"/>
      <w:sz w:val="20"/>
      <w:szCs w:val="20"/>
      <w:lang w:eastAsia="it-IT" w:bidi="it-IT"/>
    </w:rPr>
  </w:style>
  <w:style w:type="character" w:customStyle="1" w:styleId="Rimandonotaapidipagina1">
    <w:name w:val="Rimando nota a piè di pagina1"/>
    <w:rsid w:val="00E7111E"/>
    <w:rPr>
      <w:shd w:val="clear" w:color="auto" w:fill="FFFFFF"/>
      <w:vertAlign w:val="superscript"/>
    </w:rPr>
  </w:style>
  <w:style w:type="character" w:customStyle="1" w:styleId="IntestazioneCarattere">
    <w:name w:val="Intestazione Carattere"/>
    <w:rsid w:val="00E7111E"/>
    <w:rPr>
      <w:rFonts w:ascii="Times New Roman" w:eastAsia="Calibri" w:hAnsi="Times New Roman" w:cs="Times New Roman"/>
      <w:sz w:val="24"/>
      <w:lang w:eastAsia="it-IT" w:bidi="it-IT"/>
    </w:rPr>
  </w:style>
  <w:style w:type="character" w:customStyle="1" w:styleId="TestofumettoCarattere">
    <w:name w:val="Testo fumetto Carattere"/>
    <w:rsid w:val="00E7111E"/>
    <w:rPr>
      <w:rFonts w:ascii="Tahoma" w:eastAsia="Calibri" w:hAnsi="Tahoma" w:cs="Tahoma"/>
      <w:sz w:val="16"/>
      <w:szCs w:val="16"/>
      <w:lang w:eastAsia="it-IT" w:bidi="it-IT"/>
    </w:rPr>
  </w:style>
  <w:style w:type="character" w:styleId="Collegamentoipertestuale">
    <w:name w:val="Hyperlink"/>
    <w:rsid w:val="00E7111E"/>
    <w:rPr>
      <w:color w:val="0000FF"/>
      <w:u w:val="single"/>
    </w:rPr>
  </w:style>
  <w:style w:type="character" w:customStyle="1" w:styleId="ListLabel1">
    <w:name w:val="ListLabel 1"/>
    <w:rsid w:val="00E7111E"/>
    <w:rPr>
      <w:color w:val="000000"/>
    </w:rPr>
  </w:style>
  <w:style w:type="character" w:customStyle="1" w:styleId="ListLabel2">
    <w:name w:val="ListLabel 2"/>
    <w:rsid w:val="00E7111E"/>
    <w:rPr>
      <w:sz w:val="16"/>
      <w:szCs w:val="16"/>
    </w:rPr>
  </w:style>
  <w:style w:type="character" w:customStyle="1" w:styleId="ListLabel3">
    <w:name w:val="ListLabel 3"/>
    <w:rsid w:val="00E7111E"/>
    <w:rPr>
      <w:rFonts w:ascii="Arial" w:hAnsi="Arial"/>
      <w:b/>
      <w:i w:val="0"/>
      <w:sz w:val="15"/>
    </w:rPr>
  </w:style>
  <w:style w:type="character" w:customStyle="1" w:styleId="ListLabel4">
    <w:name w:val="ListLabel 4"/>
    <w:rsid w:val="00E7111E"/>
    <w:rPr>
      <w:i w:val="0"/>
    </w:rPr>
  </w:style>
  <w:style w:type="character" w:customStyle="1" w:styleId="ListLabel5">
    <w:name w:val="ListLabel 5"/>
    <w:rsid w:val="00E7111E"/>
    <w:rPr>
      <w:rFonts w:ascii="Arial" w:hAnsi="Arial"/>
      <w:i w:val="0"/>
      <w:sz w:val="15"/>
    </w:rPr>
  </w:style>
  <w:style w:type="character" w:customStyle="1" w:styleId="ListLabel6">
    <w:name w:val="ListLabel 6"/>
    <w:rsid w:val="00E7111E"/>
    <w:rPr>
      <w:color w:val="000000"/>
    </w:rPr>
  </w:style>
  <w:style w:type="character" w:customStyle="1" w:styleId="ListLabel7">
    <w:name w:val="ListLabel 7"/>
    <w:rsid w:val="00E7111E"/>
    <w:rPr>
      <w:rFonts w:eastAsia="Calibri" w:cs="Arial"/>
      <w:b w:val="0"/>
      <w:color w:val="00000A"/>
    </w:rPr>
  </w:style>
  <w:style w:type="character" w:customStyle="1" w:styleId="ListLabel8">
    <w:name w:val="ListLabel 8"/>
    <w:rsid w:val="00E7111E"/>
    <w:rPr>
      <w:rFonts w:cs="Courier New"/>
    </w:rPr>
  </w:style>
  <w:style w:type="character" w:customStyle="1" w:styleId="ListLabel9">
    <w:name w:val="ListLabel 9"/>
    <w:rsid w:val="00E7111E"/>
    <w:rPr>
      <w:rFonts w:cs="Courier New"/>
    </w:rPr>
  </w:style>
  <w:style w:type="character" w:customStyle="1" w:styleId="ListLabel10">
    <w:name w:val="ListLabel 10"/>
    <w:rsid w:val="00E7111E"/>
    <w:rPr>
      <w:rFonts w:cs="Courier New"/>
    </w:rPr>
  </w:style>
  <w:style w:type="character" w:customStyle="1" w:styleId="ListLabel11">
    <w:name w:val="ListLabel 11"/>
    <w:rsid w:val="00E7111E"/>
    <w:rPr>
      <w:rFonts w:eastAsia="Calibri" w:cs="Arial"/>
    </w:rPr>
  </w:style>
  <w:style w:type="character" w:customStyle="1" w:styleId="ListLabel12">
    <w:name w:val="ListLabel 12"/>
    <w:rsid w:val="00E7111E"/>
    <w:rPr>
      <w:rFonts w:cs="Courier New"/>
    </w:rPr>
  </w:style>
  <w:style w:type="character" w:customStyle="1" w:styleId="ListLabel13">
    <w:name w:val="ListLabel 13"/>
    <w:rsid w:val="00E7111E"/>
    <w:rPr>
      <w:rFonts w:cs="Courier New"/>
    </w:rPr>
  </w:style>
  <w:style w:type="character" w:customStyle="1" w:styleId="ListLabel14">
    <w:name w:val="ListLabel 14"/>
    <w:rsid w:val="00E7111E"/>
    <w:rPr>
      <w:rFonts w:cs="Courier New"/>
    </w:rPr>
  </w:style>
  <w:style w:type="character" w:customStyle="1" w:styleId="ListLabel15">
    <w:name w:val="ListLabel 15"/>
    <w:rsid w:val="00E7111E"/>
    <w:rPr>
      <w:rFonts w:eastAsia="Calibri" w:cs="Arial"/>
      <w:color w:val="FF0000"/>
    </w:rPr>
  </w:style>
  <w:style w:type="character" w:customStyle="1" w:styleId="ListLabel16">
    <w:name w:val="ListLabel 16"/>
    <w:rsid w:val="00E7111E"/>
    <w:rPr>
      <w:rFonts w:cs="Courier New"/>
    </w:rPr>
  </w:style>
  <w:style w:type="character" w:customStyle="1" w:styleId="ListLabel17">
    <w:name w:val="ListLabel 17"/>
    <w:rsid w:val="00E7111E"/>
    <w:rPr>
      <w:rFonts w:cs="Courier New"/>
    </w:rPr>
  </w:style>
  <w:style w:type="character" w:customStyle="1" w:styleId="ListLabel18">
    <w:name w:val="ListLabel 18"/>
    <w:rsid w:val="00E7111E"/>
    <w:rPr>
      <w:rFonts w:cs="Courier New"/>
    </w:rPr>
  </w:style>
  <w:style w:type="character" w:customStyle="1" w:styleId="ListLabel19">
    <w:name w:val="ListLabel 19"/>
    <w:rsid w:val="00E7111E"/>
    <w:rPr>
      <w:rFonts w:cs="Courier New"/>
    </w:rPr>
  </w:style>
  <w:style w:type="character" w:customStyle="1" w:styleId="ListLabel20">
    <w:name w:val="ListLabel 20"/>
    <w:rsid w:val="00E7111E"/>
    <w:rPr>
      <w:rFonts w:cs="Courier New"/>
    </w:rPr>
  </w:style>
  <w:style w:type="character" w:customStyle="1" w:styleId="ListLabel21">
    <w:name w:val="ListLabel 21"/>
    <w:rsid w:val="00E7111E"/>
    <w:rPr>
      <w:rFonts w:cs="Courier New"/>
    </w:rPr>
  </w:style>
  <w:style w:type="character" w:customStyle="1" w:styleId="Caratterenotaapidipagina">
    <w:name w:val="Carattere nota a piè di pagina"/>
    <w:rsid w:val="00E7111E"/>
  </w:style>
  <w:style w:type="character" w:styleId="Rimandonotaapidipagina">
    <w:name w:val="footnote reference"/>
    <w:rsid w:val="00E7111E"/>
    <w:rPr>
      <w:vertAlign w:val="superscript"/>
    </w:rPr>
  </w:style>
  <w:style w:type="character" w:styleId="Rimandonotadichiusura">
    <w:name w:val="endnote reference"/>
    <w:rsid w:val="00E7111E"/>
    <w:rPr>
      <w:vertAlign w:val="superscript"/>
    </w:rPr>
  </w:style>
  <w:style w:type="character" w:customStyle="1" w:styleId="Caratterenotadichiusura">
    <w:name w:val="Carattere nota di chiusura"/>
    <w:rsid w:val="00E7111E"/>
  </w:style>
  <w:style w:type="character" w:customStyle="1" w:styleId="ListLabel22">
    <w:name w:val="ListLabel 22"/>
    <w:rsid w:val="00E7111E"/>
    <w:rPr>
      <w:sz w:val="16"/>
      <w:szCs w:val="16"/>
    </w:rPr>
  </w:style>
  <w:style w:type="character" w:customStyle="1" w:styleId="ListLabel23">
    <w:name w:val="ListLabel 23"/>
    <w:rsid w:val="00E7111E"/>
    <w:rPr>
      <w:rFonts w:ascii="Arial" w:hAnsi="Arial" w:cs="Symbol"/>
      <w:sz w:val="15"/>
    </w:rPr>
  </w:style>
  <w:style w:type="character" w:customStyle="1" w:styleId="ListLabel24">
    <w:name w:val="ListLabel 24"/>
    <w:rsid w:val="00E7111E"/>
    <w:rPr>
      <w:rFonts w:ascii="Arial" w:hAnsi="Arial"/>
      <w:b/>
      <w:i w:val="0"/>
      <w:sz w:val="15"/>
    </w:rPr>
  </w:style>
  <w:style w:type="character" w:customStyle="1" w:styleId="ListLabel25">
    <w:name w:val="ListLabel 25"/>
    <w:rsid w:val="00E7111E"/>
    <w:rPr>
      <w:rFonts w:ascii="Arial" w:hAnsi="Arial"/>
      <w:i w:val="0"/>
      <w:sz w:val="15"/>
    </w:rPr>
  </w:style>
  <w:style w:type="character" w:customStyle="1" w:styleId="ListLabel26">
    <w:name w:val="ListLabel 26"/>
    <w:rsid w:val="00E7111E"/>
    <w:rPr>
      <w:rFonts w:ascii="Arial" w:hAnsi="Arial" w:cs="Symbol"/>
      <w:sz w:val="15"/>
    </w:rPr>
  </w:style>
  <w:style w:type="character" w:customStyle="1" w:styleId="ListLabel27">
    <w:name w:val="ListLabel 27"/>
    <w:rsid w:val="00E7111E"/>
    <w:rPr>
      <w:rFonts w:ascii="Arial" w:hAnsi="Arial" w:cs="Courier New"/>
      <w:sz w:val="14"/>
    </w:rPr>
  </w:style>
  <w:style w:type="character" w:customStyle="1" w:styleId="ListLabel28">
    <w:name w:val="ListLabel 28"/>
    <w:rsid w:val="00E7111E"/>
    <w:rPr>
      <w:rFonts w:cs="Courier New"/>
    </w:rPr>
  </w:style>
  <w:style w:type="character" w:customStyle="1" w:styleId="ListLabel29">
    <w:name w:val="ListLabel 29"/>
    <w:rsid w:val="00E7111E"/>
    <w:rPr>
      <w:rFonts w:cs="Wingdings"/>
    </w:rPr>
  </w:style>
  <w:style w:type="character" w:customStyle="1" w:styleId="ListLabel30">
    <w:name w:val="ListLabel 30"/>
    <w:rsid w:val="00E7111E"/>
    <w:rPr>
      <w:rFonts w:cs="Symbol"/>
    </w:rPr>
  </w:style>
  <w:style w:type="character" w:customStyle="1" w:styleId="ListLabel31">
    <w:name w:val="ListLabel 31"/>
    <w:rsid w:val="00E7111E"/>
    <w:rPr>
      <w:rFonts w:cs="Courier New"/>
    </w:rPr>
  </w:style>
  <w:style w:type="character" w:customStyle="1" w:styleId="ListLabel32">
    <w:name w:val="ListLabel 32"/>
    <w:rsid w:val="00E7111E"/>
    <w:rPr>
      <w:rFonts w:cs="Wingdings"/>
    </w:rPr>
  </w:style>
  <w:style w:type="character" w:customStyle="1" w:styleId="ListLabel33">
    <w:name w:val="ListLabel 33"/>
    <w:rsid w:val="00E7111E"/>
    <w:rPr>
      <w:rFonts w:cs="Symbol"/>
    </w:rPr>
  </w:style>
  <w:style w:type="character" w:customStyle="1" w:styleId="ListLabel34">
    <w:name w:val="ListLabel 34"/>
    <w:rsid w:val="00E7111E"/>
    <w:rPr>
      <w:rFonts w:cs="Courier New"/>
    </w:rPr>
  </w:style>
  <w:style w:type="character" w:customStyle="1" w:styleId="ListLabel35">
    <w:name w:val="ListLabel 35"/>
    <w:rsid w:val="00E7111E"/>
    <w:rPr>
      <w:rFonts w:cs="Wingdings"/>
    </w:rPr>
  </w:style>
  <w:style w:type="character" w:customStyle="1" w:styleId="ListLabel36">
    <w:name w:val="ListLabel 36"/>
    <w:rsid w:val="00E7111E"/>
    <w:rPr>
      <w:rFonts w:ascii="Arial" w:hAnsi="Arial" w:cs="Symbol"/>
      <w:sz w:val="15"/>
    </w:rPr>
  </w:style>
  <w:style w:type="character" w:customStyle="1" w:styleId="ListLabel37">
    <w:name w:val="ListLabel 37"/>
    <w:rsid w:val="00E7111E"/>
    <w:rPr>
      <w:rFonts w:ascii="Arial" w:hAnsi="Arial"/>
      <w:b/>
      <w:i w:val="0"/>
      <w:sz w:val="15"/>
    </w:rPr>
  </w:style>
  <w:style w:type="character" w:customStyle="1" w:styleId="ListLabel38">
    <w:name w:val="ListLabel 38"/>
    <w:rsid w:val="00E7111E"/>
    <w:rPr>
      <w:rFonts w:ascii="Arial" w:hAnsi="Arial"/>
      <w:i w:val="0"/>
      <w:sz w:val="15"/>
    </w:rPr>
  </w:style>
  <w:style w:type="character" w:customStyle="1" w:styleId="ListLabel39">
    <w:name w:val="ListLabel 39"/>
    <w:rsid w:val="00E7111E"/>
    <w:rPr>
      <w:rFonts w:ascii="Arial" w:hAnsi="Arial" w:cs="Symbol"/>
      <w:sz w:val="15"/>
    </w:rPr>
  </w:style>
  <w:style w:type="character" w:customStyle="1" w:styleId="ListLabel40">
    <w:name w:val="ListLabel 40"/>
    <w:rsid w:val="00E7111E"/>
    <w:rPr>
      <w:rFonts w:cs="Courier New"/>
      <w:sz w:val="14"/>
    </w:rPr>
  </w:style>
  <w:style w:type="character" w:customStyle="1" w:styleId="ListLabel41">
    <w:name w:val="ListLabel 41"/>
    <w:rsid w:val="00E7111E"/>
    <w:rPr>
      <w:rFonts w:cs="Courier New"/>
    </w:rPr>
  </w:style>
  <w:style w:type="character" w:customStyle="1" w:styleId="ListLabel42">
    <w:name w:val="ListLabel 42"/>
    <w:rsid w:val="00E7111E"/>
    <w:rPr>
      <w:rFonts w:cs="Wingdings"/>
    </w:rPr>
  </w:style>
  <w:style w:type="character" w:customStyle="1" w:styleId="ListLabel43">
    <w:name w:val="ListLabel 43"/>
    <w:rsid w:val="00E7111E"/>
    <w:rPr>
      <w:rFonts w:cs="Symbol"/>
    </w:rPr>
  </w:style>
  <w:style w:type="character" w:customStyle="1" w:styleId="ListLabel44">
    <w:name w:val="ListLabel 44"/>
    <w:rsid w:val="00E7111E"/>
    <w:rPr>
      <w:rFonts w:cs="Courier New"/>
    </w:rPr>
  </w:style>
  <w:style w:type="character" w:customStyle="1" w:styleId="ListLabel45">
    <w:name w:val="ListLabel 45"/>
    <w:rsid w:val="00E7111E"/>
    <w:rPr>
      <w:rFonts w:cs="Wingdings"/>
    </w:rPr>
  </w:style>
  <w:style w:type="character" w:customStyle="1" w:styleId="ListLabel46">
    <w:name w:val="ListLabel 46"/>
    <w:rsid w:val="00E7111E"/>
    <w:rPr>
      <w:rFonts w:cs="Symbol"/>
    </w:rPr>
  </w:style>
  <w:style w:type="character" w:customStyle="1" w:styleId="ListLabel47">
    <w:name w:val="ListLabel 47"/>
    <w:rsid w:val="00E7111E"/>
    <w:rPr>
      <w:rFonts w:cs="Courier New"/>
    </w:rPr>
  </w:style>
  <w:style w:type="character" w:customStyle="1" w:styleId="ListLabel48">
    <w:name w:val="ListLabel 48"/>
    <w:rsid w:val="00E7111E"/>
    <w:rPr>
      <w:rFonts w:cs="Wingdings"/>
    </w:rPr>
  </w:style>
  <w:style w:type="character" w:customStyle="1" w:styleId="ListLabel49">
    <w:name w:val="ListLabel 49"/>
    <w:rsid w:val="00E7111E"/>
    <w:rPr>
      <w:rFonts w:ascii="Arial" w:hAnsi="Arial" w:cs="Symbol"/>
      <w:sz w:val="15"/>
    </w:rPr>
  </w:style>
  <w:style w:type="character" w:customStyle="1" w:styleId="ListLabel50">
    <w:name w:val="ListLabel 50"/>
    <w:rsid w:val="00E7111E"/>
    <w:rPr>
      <w:rFonts w:ascii="Arial" w:hAnsi="Arial"/>
      <w:b/>
      <w:i w:val="0"/>
      <w:sz w:val="15"/>
    </w:rPr>
  </w:style>
  <w:style w:type="character" w:customStyle="1" w:styleId="ListLabel51">
    <w:name w:val="ListLabel 51"/>
    <w:rsid w:val="00E7111E"/>
    <w:rPr>
      <w:rFonts w:ascii="Arial" w:hAnsi="Arial"/>
      <w:i w:val="0"/>
      <w:sz w:val="15"/>
    </w:rPr>
  </w:style>
  <w:style w:type="character" w:customStyle="1" w:styleId="ListLabel52">
    <w:name w:val="ListLabel 52"/>
    <w:rsid w:val="00E7111E"/>
    <w:rPr>
      <w:rFonts w:ascii="Arial" w:hAnsi="Arial" w:cs="Symbol"/>
      <w:sz w:val="15"/>
    </w:rPr>
  </w:style>
  <w:style w:type="character" w:customStyle="1" w:styleId="ListLabel53">
    <w:name w:val="ListLabel 53"/>
    <w:rsid w:val="00E7111E"/>
    <w:rPr>
      <w:rFonts w:cs="Courier New"/>
      <w:sz w:val="14"/>
    </w:rPr>
  </w:style>
  <w:style w:type="character" w:customStyle="1" w:styleId="ListLabel54">
    <w:name w:val="ListLabel 54"/>
    <w:rsid w:val="00E7111E"/>
    <w:rPr>
      <w:rFonts w:cs="Courier New"/>
    </w:rPr>
  </w:style>
  <w:style w:type="character" w:customStyle="1" w:styleId="ListLabel55">
    <w:name w:val="ListLabel 55"/>
    <w:rsid w:val="00E7111E"/>
    <w:rPr>
      <w:rFonts w:cs="Wingdings"/>
    </w:rPr>
  </w:style>
  <w:style w:type="character" w:customStyle="1" w:styleId="ListLabel56">
    <w:name w:val="ListLabel 56"/>
    <w:rsid w:val="00E7111E"/>
    <w:rPr>
      <w:rFonts w:cs="Symbol"/>
    </w:rPr>
  </w:style>
  <w:style w:type="character" w:customStyle="1" w:styleId="ListLabel57">
    <w:name w:val="ListLabel 57"/>
    <w:rsid w:val="00E7111E"/>
    <w:rPr>
      <w:rFonts w:cs="Courier New"/>
    </w:rPr>
  </w:style>
  <w:style w:type="character" w:customStyle="1" w:styleId="ListLabel58">
    <w:name w:val="ListLabel 58"/>
    <w:rsid w:val="00E7111E"/>
    <w:rPr>
      <w:rFonts w:cs="Wingdings"/>
    </w:rPr>
  </w:style>
  <w:style w:type="character" w:customStyle="1" w:styleId="ListLabel59">
    <w:name w:val="ListLabel 59"/>
    <w:rsid w:val="00E7111E"/>
    <w:rPr>
      <w:rFonts w:cs="Symbol"/>
    </w:rPr>
  </w:style>
  <w:style w:type="character" w:customStyle="1" w:styleId="ListLabel60">
    <w:name w:val="ListLabel 60"/>
    <w:rsid w:val="00E7111E"/>
    <w:rPr>
      <w:rFonts w:cs="Courier New"/>
    </w:rPr>
  </w:style>
  <w:style w:type="character" w:customStyle="1" w:styleId="ListLabel61">
    <w:name w:val="ListLabel 61"/>
    <w:rsid w:val="00E7111E"/>
    <w:rPr>
      <w:rFonts w:cs="Wingdings"/>
    </w:rPr>
  </w:style>
  <w:style w:type="character" w:customStyle="1" w:styleId="ListLabel62">
    <w:name w:val="ListLabel 62"/>
    <w:rsid w:val="00E7111E"/>
    <w:rPr>
      <w:rFonts w:ascii="Arial" w:hAnsi="Arial" w:cs="Symbol"/>
      <w:sz w:val="15"/>
    </w:rPr>
  </w:style>
  <w:style w:type="character" w:customStyle="1" w:styleId="ListLabel63">
    <w:name w:val="ListLabel 63"/>
    <w:rsid w:val="00E7111E"/>
    <w:rPr>
      <w:rFonts w:ascii="Arial" w:hAnsi="Arial"/>
      <w:b/>
      <w:i w:val="0"/>
      <w:sz w:val="15"/>
    </w:rPr>
  </w:style>
  <w:style w:type="character" w:customStyle="1" w:styleId="ListLabel64">
    <w:name w:val="ListLabel 64"/>
    <w:rsid w:val="00E7111E"/>
    <w:rPr>
      <w:rFonts w:ascii="Arial" w:hAnsi="Arial"/>
      <w:i w:val="0"/>
      <w:sz w:val="15"/>
    </w:rPr>
  </w:style>
  <w:style w:type="character" w:customStyle="1" w:styleId="ListLabel65">
    <w:name w:val="ListLabel 65"/>
    <w:rsid w:val="00E7111E"/>
    <w:rPr>
      <w:rFonts w:ascii="Arial" w:hAnsi="Arial" w:cs="Symbol"/>
      <w:sz w:val="15"/>
    </w:rPr>
  </w:style>
  <w:style w:type="character" w:customStyle="1" w:styleId="ListLabel66">
    <w:name w:val="ListLabel 66"/>
    <w:rsid w:val="00E7111E"/>
    <w:rPr>
      <w:rFonts w:cs="Courier New"/>
      <w:sz w:val="14"/>
    </w:rPr>
  </w:style>
  <w:style w:type="character" w:customStyle="1" w:styleId="ListLabel67">
    <w:name w:val="ListLabel 67"/>
    <w:rsid w:val="00E7111E"/>
    <w:rPr>
      <w:rFonts w:cs="Courier New"/>
    </w:rPr>
  </w:style>
  <w:style w:type="character" w:customStyle="1" w:styleId="ListLabel68">
    <w:name w:val="ListLabel 68"/>
    <w:rsid w:val="00E7111E"/>
    <w:rPr>
      <w:rFonts w:cs="Wingdings"/>
    </w:rPr>
  </w:style>
  <w:style w:type="character" w:customStyle="1" w:styleId="ListLabel69">
    <w:name w:val="ListLabel 69"/>
    <w:rsid w:val="00E7111E"/>
    <w:rPr>
      <w:rFonts w:cs="Symbol"/>
    </w:rPr>
  </w:style>
  <w:style w:type="character" w:customStyle="1" w:styleId="ListLabel70">
    <w:name w:val="ListLabel 70"/>
    <w:rsid w:val="00E7111E"/>
    <w:rPr>
      <w:rFonts w:cs="Courier New"/>
    </w:rPr>
  </w:style>
  <w:style w:type="character" w:customStyle="1" w:styleId="ListLabel71">
    <w:name w:val="ListLabel 71"/>
    <w:rsid w:val="00E7111E"/>
    <w:rPr>
      <w:rFonts w:cs="Wingdings"/>
    </w:rPr>
  </w:style>
  <w:style w:type="character" w:customStyle="1" w:styleId="ListLabel72">
    <w:name w:val="ListLabel 72"/>
    <w:rsid w:val="00E7111E"/>
    <w:rPr>
      <w:rFonts w:cs="Symbol"/>
    </w:rPr>
  </w:style>
  <w:style w:type="character" w:customStyle="1" w:styleId="ListLabel73">
    <w:name w:val="ListLabel 73"/>
    <w:rsid w:val="00E7111E"/>
    <w:rPr>
      <w:rFonts w:cs="Courier New"/>
    </w:rPr>
  </w:style>
  <w:style w:type="character" w:customStyle="1" w:styleId="ListLabel74">
    <w:name w:val="ListLabel 74"/>
    <w:rsid w:val="00E7111E"/>
    <w:rPr>
      <w:rFonts w:cs="Wingdings"/>
    </w:rPr>
  </w:style>
  <w:style w:type="paragraph" w:customStyle="1" w:styleId="Titolo10">
    <w:name w:val="Titolo1"/>
    <w:basedOn w:val="Normale"/>
    <w:next w:val="Corpotesto1"/>
    <w:rsid w:val="00E7111E"/>
    <w:pPr>
      <w:keepNext/>
      <w:spacing w:before="240"/>
    </w:pPr>
    <w:rPr>
      <w:rFonts w:ascii="Liberation Sans" w:eastAsia="Arial Unicode MS" w:hAnsi="Liberation Sans" w:cs="Mangal"/>
      <w:sz w:val="28"/>
      <w:szCs w:val="28"/>
    </w:rPr>
  </w:style>
  <w:style w:type="paragraph" w:customStyle="1" w:styleId="Corpotesto1">
    <w:name w:val="Corpo testo1"/>
    <w:basedOn w:val="Normale"/>
    <w:rsid w:val="00E7111E"/>
    <w:pPr>
      <w:spacing w:before="0" w:after="140" w:line="288" w:lineRule="auto"/>
    </w:pPr>
  </w:style>
  <w:style w:type="paragraph" w:styleId="Elenco">
    <w:name w:val="List"/>
    <w:basedOn w:val="Corpotesto1"/>
    <w:rsid w:val="00E7111E"/>
    <w:rPr>
      <w:rFonts w:cs="Mangal"/>
    </w:rPr>
  </w:style>
  <w:style w:type="paragraph" w:styleId="Didascalia">
    <w:name w:val="caption"/>
    <w:basedOn w:val="Normale"/>
    <w:qFormat/>
    <w:rsid w:val="00E7111E"/>
    <w:pPr>
      <w:suppressLineNumbers/>
    </w:pPr>
    <w:rPr>
      <w:rFonts w:cs="Mangal"/>
      <w:i/>
      <w:iCs/>
      <w:szCs w:val="24"/>
    </w:rPr>
  </w:style>
  <w:style w:type="paragraph" w:customStyle="1" w:styleId="Indice">
    <w:name w:val="Indice"/>
    <w:basedOn w:val="Normale"/>
    <w:rsid w:val="00E7111E"/>
    <w:pPr>
      <w:suppressLineNumbers/>
    </w:pPr>
    <w:rPr>
      <w:rFonts w:cs="Mangal"/>
    </w:rPr>
  </w:style>
  <w:style w:type="paragraph" w:customStyle="1" w:styleId="NormalBold">
    <w:name w:val="NormalBold"/>
    <w:basedOn w:val="Normale"/>
    <w:rsid w:val="00E7111E"/>
    <w:pPr>
      <w:widowControl w:val="0"/>
      <w:spacing w:before="0" w:after="0"/>
    </w:pPr>
    <w:rPr>
      <w:rFonts w:eastAsia="Times New Roman"/>
      <w:b/>
    </w:rPr>
  </w:style>
  <w:style w:type="paragraph" w:styleId="Pidipagina">
    <w:name w:val="footer"/>
    <w:basedOn w:val="Normale"/>
    <w:uiPriority w:val="99"/>
    <w:rsid w:val="00E7111E"/>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rsid w:val="00E7111E"/>
    <w:pPr>
      <w:spacing w:before="0" w:after="0"/>
      <w:ind w:left="720" w:hanging="720"/>
    </w:pPr>
    <w:rPr>
      <w:sz w:val="20"/>
      <w:szCs w:val="20"/>
    </w:rPr>
  </w:style>
  <w:style w:type="paragraph" w:customStyle="1" w:styleId="Text1">
    <w:name w:val="Text 1"/>
    <w:basedOn w:val="Normale"/>
    <w:rsid w:val="00E7111E"/>
    <w:pPr>
      <w:ind w:left="850"/>
    </w:pPr>
  </w:style>
  <w:style w:type="paragraph" w:customStyle="1" w:styleId="NormalLeft">
    <w:name w:val="Normal Left"/>
    <w:basedOn w:val="Normale"/>
    <w:rsid w:val="00E7111E"/>
  </w:style>
  <w:style w:type="paragraph" w:customStyle="1" w:styleId="Tiret0">
    <w:name w:val="Tiret 0"/>
    <w:basedOn w:val="Normale"/>
    <w:rsid w:val="00E7111E"/>
  </w:style>
  <w:style w:type="paragraph" w:customStyle="1" w:styleId="Tiret1">
    <w:name w:val="Tiret 1"/>
    <w:basedOn w:val="Normale"/>
    <w:rsid w:val="00E7111E"/>
  </w:style>
  <w:style w:type="paragraph" w:customStyle="1" w:styleId="NumPar1">
    <w:name w:val="NumPar 1"/>
    <w:basedOn w:val="Normale"/>
    <w:rsid w:val="00E7111E"/>
  </w:style>
  <w:style w:type="paragraph" w:customStyle="1" w:styleId="NumPar2">
    <w:name w:val="NumPar 2"/>
    <w:basedOn w:val="Normale"/>
    <w:rsid w:val="00E7111E"/>
  </w:style>
  <w:style w:type="paragraph" w:customStyle="1" w:styleId="NumPar3">
    <w:name w:val="NumPar 3"/>
    <w:basedOn w:val="Normale"/>
    <w:rsid w:val="00E7111E"/>
  </w:style>
  <w:style w:type="paragraph" w:customStyle="1" w:styleId="NumPar4">
    <w:name w:val="NumPar 4"/>
    <w:basedOn w:val="Normale"/>
    <w:rsid w:val="00E7111E"/>
  </w:style>
  <w:style w:type="paragraph" w:customStyle="1" w:styleId="ChapterTitle">
    <w:name w:val="ChapterTitle"/>
    <w:basedOn w:val="Normale"/>
    <w:rsid w:val="00E7111E"/>
    <w:pPr>
      <w:keepNext/>
      <w:spacing w:after="360"/>
      <w:jc w:val="center"/>
    </w:pPr>
    <w:rPr>
      <w:b/>
      <w:sz w:val="32"/>
    </w:rPr>
  </w:style>
  <w:style w:type="paragraph" w:customStyle="1" w:styleId="SectionTitle">
    <w:name w:val="SectionTitle"/>
    <w:basedOn w:val="Normale"/>
    <w:rsid w:val="00E7111E"/>
    <w:pPr>
      <w:keepNext/>
      <w:spacing w:after="360"/>
      <w:jc w:val="center"/>
    </w:pPr>
    <w:rPr>
      <w:b/>
      <w:smallCaps/>
      <w:sz w:val="28"/>
    </w:rPr>
  </w:style>
  <w:style w:type="paragraph" w:customStyle="1" w:styleId="Annexetitre">
    <w:name w:val="Annexe titre"/>
    <w:basedOn w:val="Normale"/>
    <w:rsid w:val="00E7111E"/>
    <w:pPr>
      <w:jc w:val="center"/>
    </w:pPr>
    <w:rPr>
      <w:b/>
      <w:u w:val="single"/>
    </w:rPr>
  </w:style>
  <w:style w:type="paragraph" w:customStyle="1" w:styleId="Titrearticle">
    <w:name w:val="Titre article"/>
    <w:basedOn w:val="Normale"/>
    <w:rsid w:val="00E7111E"/>
    <w:pPr>
      <w:keepNext/>
      <w:spacing w:before="360"/>
      <w:jc w:val="center"/>
    </w:pPr>
    <w:rPr>
      <w:i/>
    </w:rPr>
  </w:style>
  <w:style w:type="paragraph" w:styleId="Intestazione">
    <w:name w:val="header"/>
    <w:basedOn w:val="Normale"/>
    <w:rsid w:val="00E7111E"/>
    <w:pPr>
      <w:tabs>
        <w:tab w:val="center" w:pos="4819"/>
        <w:tab w:val="right" w:pos="9638"/>
      </w:tabs>
      <w:spacing w:before="0" w:after="0"/>
    </w:pPr>
  </w:style>
  <w:style w:type="paragraph" w:customStyle="1" w:styleId="Paragrafoelenco1">
    <w:name w:val="Paragrafo elenco1"/>
    <w:basedOn w:val="Normale"/>
    <w:rsid w:val="00E7111E"/>
    <w:pPr>
      <w:ind w:left="720"/>
      <w:contextualSpacing/>
    </w:pPr>
  </w:style>
  <w:style w:type="paragraph" w:customStyle="1" w:styleId="Testofumetto1">
    <w:name w:val="Testo fumetto1"/>
    <w:basedOn w:val="Normale"/>
    <w:rsid w:val="00E7111E"/>
    <w:pPr>
      <w:spacing w:before="0" w:after="0"/>
    </w:pPr>
    <w:rPr>
      <w:rFonts w:ascii="Tahoma" w:hAnsi="Tahoma" w:cs="Tahoma"/>
      <w:sz w:val="16"/>
      <w:szCs w:val="16"/>
    </w:rPr>
  </w:style>
  <w:style w:type="paragraph" w:customStyle="1" w:styleId="NormaleWeb1">
    <w:name w:val="Normale (Web)1"/>
    <w:basedOn w:val="Normale"/>
    <w:rsid w:val="00E7111E"/>
    <w:pPr>
      <w:spacing w:before="280" w:after="280"/>
    </w:pPr>
    <w:rPr>
      <w:rFonts w:eastAsia="Times New Roman"/>
      <w:szCs w:val="24"/>
      <w:lang w:bidi="ar-SA"/>
    </w:rPr>
  </w:style>
  <w:style w:type="paragraph" w:styleId="Testonotaapidipagina">
    <w:name w:val="footnote text"/>
    <w:basedOn w:val="Normale"/>
    <w:rsid w:val="00E7111E"/>
  </w:style>
  <w:style w:type="paragraph" w:customStyle="1" w:styleId="Contenutotabella">
    <w:name w:val="Contenuto tabella"/>
    <w:basedOn w:val="Normale"/>
    <w:rsid w:val="00E7111E"/>
  </w:style>
  <w:style w:type="paragraph" w:customStyle="1" w:styleId="Titolotabella">
    <w:name w:val="Titolo tabella"/>
    <w:basedOn w:val="Contenutotabella"/>
    <w:rsid w:val="00E7111E"/>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 w:type="character" w:styleId="Enfasigrassetto">
    <w:name w:val="Strong"/>
    <w:basedOn w:val="Carpredefinitoparagrafo"/>
    <w:uiPriority w:val="99"/>
    <w:qFormat/>
    <w:rsid w:val="009F2D2E"/>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8707870">
      <w:bodyDiv w:val="1"/>
      <w:marLeft w:val="0"/>
      <w:marRight w:val="0"/>
      <w:marTop w:val="0"/>
      <w:marBottom w:val="0"/>
      <w:divBdr>
        <w:top w:val="none" w:sz="0" w:space="0" w:color="auto"/>
        <w:left w:val="none" w:sz="0" w:space="0" w:color="auto"/>
        <w:bottom w:val="none" w:sz="0" w:space="0" w:color="auto"/>
        <w:right w:val="none" w:sz="0" w:space="0" w:color="auto"/>
      </w:divBdr>
    </w:div>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C5D370-F87F-43A3-B0D2-6E3FDE3546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17</Pages>
  <Words>6361</Words>
  <Characters>36259</Characters>
  <Application>Microsoft Office Word</Application>
  <DocSecurity>0</DocSecurity>
  <Lines>302</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42535</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creator>Ciaravola Pietro</dc:creator>
  <cp:lastModifiedBy>Sara Borriero</cp:lastModifiedBy>
  <cp:revision>9</cp:revision>
  <cp:lastPrinted>2016-07-15T13:50:00Z</cp:lastPrinted>
  <dcterms:created xsi:type="dcterms:W3CDTF">2020-09-02T11:44:00Z</dcterms:created>
  <dcterms:modified xsi:type="dcterms:W3CDTF">2023-04-24T08:13:00Z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