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A012E5" w:rsidP="00F758D1">
      <w:pPr>
        <w:pStyle w:val="Titolo1"/>
        <w:spacing w:before="120"/>
        <w:jc w:val="center"/>
        <w:rPr>
          <w:i/>
          <w:sz w:val="20"/>
          <w:szCs w:val="20"/>
        </w:rPr>
      </w:pPr>
      <w:r>
        <w:rPr>
          <w:i/>
        </w:rPr>
        <w:t>Allegato 1</w:t>
      </w:r>
      <w:r w:rsidR="0065515C">
        <w:rPr>
          <w:i/>
        </w:rPr>
        <w:t>b</w:t>
      </w:r>
      <w:r w:rsidR="00B97437" w:rsidRPr="00B97437">
        <w:rPr>
          <w:i/>
        </w:rPr>
        <w:t xml:space="preserve">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B33E7" w:rsidRPr="003C4238" w:rsidRDefault="004B33E7" w:rsidP="003C4238">
            <w:pPr>
              <w:jc w:val="both"/>
              <w:rPr>
                <w:rFonts w:ascii="Arial" w:hAnsi="Arial" w:cs="Arial"/>
                <w:color w:val="000000"/>
                <w:sz w:val="14"/>
                <w:szCs w:val="14"/>
              </w:rPr>
            </w:pPr>
            <w:r>
              <w:rPr>
                <w:rFonts w:ascii="Arial" w:hAnsi="Arial" w:cs="Arial"/>
                <w:color w:val="000000"/>
                <w:sz w:val="14"/>
                <w:szCs w:val="14"/>
              </w:rPr>
              <w:t>Avviso di gara per cessione</w:t>
            </w:r>
            <w:r w:rsidR="000F105E">
              <w:rPr>
                <w:rFonts w:ascii="Arial" w:hAnsi="Arial" w:cs="Arial"/>
                <w:color w:val="000000"/>
                <w:sz w:val="14"/>
                <w:szCs w:val="14"/>
              </w:rPr>
              <w:t xml:space="preserve"> Automezzi</w:t>
            </w:r>
            <w:r>
              <w:rPr>
                <w:rFonts w:ascii="Arial" w:hAnsi="Arial" w:cs="Arial"/>
                <w:color w:val="000000"/>
                <w:sz w:val="14"/>
                <w:szCs w:val="14"/>
              </w:rPr>
              <w:t>.</w:t>
            </w:r>
            <w:bookmarkStart w:id="0" w:name="_GoBack"/>
            <w:bookmarkEnd w:id="0"/>
          </w:p>
          <w:p w:rsidR="007D05C3" w:rsidRPr="00F510F0" w:rsidRDefault="007D05C3" w:rsidP="003C4238">
            <w:pPr>
              <w:jc w:val="both"/>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4B33E7" w:rsidP="00B341E0">
            <w:r>
              <w:rPr>
                <w:rFonts w:ascii="Arial" w:hAnsi="Arial" w:cs="Arial"/>
                <w:color w:val="000000"/>
                <w:sz w:val="14"/>
                <w:szCs w:val="14"/>
              </w:rPr>
              <w:t xml:space="preserve">AVVISO PROT. N. </w:t>
            </w:r>
            <w:r w:rsidR="0053163B">
              <w:rPr>
                <w:rFonts w:ascii="Arial" w:hAnsi="Arial" w:cs="Arial"/>
                <w:color w:val="000000"/>
                <w:sz w:val="14"/>
                <w:szCs w:val="14"/>
              </w:rPr>
              <w:t>52775</w:t>
            </w:r>
            <w:r w:rsidR="0065515C">
              <w:rPr>
                <w:rFonts w:ascii="Arial" w:hAnsi="Arial" w:cs="Arial"/>
                <w:color w:val="000000"/>
                <w:sz w:val="14"/>
                <w:szCs w:val="14"/>
              </w:rPr>
              <w:t xml:space="preserve"> </w:t>
            </w:r>
            <w:r w:rsidR="0065515C" w:rsidRPr="0053163B">
              <w:rPr>
                <w:rFonts w:ascii="Arial" w:hAnsi="Arial" w:cs="Arial"/>
                <w:color w:val="000000"/>
                <w:sz w:val="14"/>
                <w:szCs w:val="14"/>
              </w:rPr>
              <w:t xml:space="preserve">DEL </w:t>
            </w:r>
            <w:r w:rsidR="0053163B" w:rsidRPr="0053163B">
              <w:rPr>
                <w:rFonts w:ascii="Arial" w:hAnsi="Arial" w:cs="Arial"/>
                <w:color w:val="000000"/>
                <w:sz w:val="14"/>
                <w:szCs w:val="14"/>
              </w:rPr>
              <w:t>21/06</w:t>
            </w:r>
            <w:r w:rsidR="0065515C" w:rsidRPr="0053163B">
              <w:rPr>
                <w:rFonts w:ascii="Arial" w:hAnsi="Arial" w:cs="Arial"/>
                <w:color w:val="000000"/>
                <w:sz w:val="14"/>
                <w:szCs w:val="14"/>
              </w:rPr>
              <w:t>/2021</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A1F3A" w:rsidRPr="009A1F3A" w:rsidRDefault="004B33E7" w:rsidP="009A1F3A">
            <w:pPr>
              <w:jc w:val="both"/>
              <w:rPr>
                <w:sz w:val="16"/>
              </w:rPr>
            </w:pPr>
            <w:r>
              <w:rPr>
                <w:bCs/>
                <w:sz w:val="16"/>
              </w:rPr>
              <w:t>/</w:t>
            </w:r>
          </w:p>
          <w:p w:rsidR="00A23B3E" w:rsidRDefault="00B9562D" w:rsidP="00EE01FB">
            <w:pPr>
              <w:rPr>
                <w:rFonts w:ascii="Arial" w:hAnsi="Arial" w:cs="Arial"/>
                <w:color w:val="000000"/>
                <w:sz w:val="14"/>
                <w:szCs w:val="14"/>
              </w:rPr>
            </w:pPr>
            <w:r w:rsidRPr="00A45D2E">
              <w:rPr>
                <w:rFonts w:ascii="Arial" w:hAnsi="Arial" w:cs="Arial"/>
                <w:color w:val="000000"/>
                <w:sz w:val="14"/>
                <w:szCs w:val="14"/>
              </w:rPr>
              <w:t xml:space="preserve"> </w:t>
            </w:r>
            <w:r w:rsidR="004B33E7">
              <w:rPr>
                <w:rFonts w:ascii="Arial" w:hAnsi="Arial" w:cs="Arial"/>
                <w:color w:val="000000"/>
                <w:sz w:val="14"/>
                <w:szCs w:val="14"/>
              </w:rPr>
              <w:t>/</w:t>
            </w:r>
          </w:p>
          <w:p w:rsidR="004B33E7" w:rsidRPr="00513FEE" w:rsidRDefault="004B33E7" w:rsidP="00EE01FB">
            <w:pPr>
              <w:rPr>
                <w:color w:val="000000"/>
                <w:highlight w:val="yellow"/>
              </w:rPr>
            </w:pPr>
            <w:r>
              <w:rPr>
                <w:rFonts w:ascii="Arial" w:hAnsi="Arial" w:cs="Arial"/>
                <w:color w:val="000000"/>
                <w:sz w:val="14"/>
                <w:szCs w:val="14"/>
              </w:rPr>
              <w:t>/</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2420C"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53163B">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246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576F3"/>
    <w:rsid w:val="00064D60"/>
    <w:rsid w:val="00076DCA"/>
    <w:rsid w:val="000953DC"/>
    <w:rsid w:val="000A2666"/>
    <w:rsid w:val="000A7B33"/>
    <w:rsid w:val="000B5314"/>
    <w:rsid w:val="000E5FBC"/>
    <w:rsid w:val="000F105E"/>
    <w:rsid w:val="00101812"/>
    <w:rsid w:val="00106DA2"/>
    <w:rsid w:val="00121BF6"/>
    <w:rsid w:val="00137050"/>
    <w:rsid w:val="001752F0"/>
    <w:rsid w:val="001C3764"/>
    <w:rsid w:val="001D3A2B"/>
    <w:rsid w:val="001D56C2"/>
    <w:rsid w:val="001F35A9"/>
    <w:rsid w:val="00270DA2"/>
    <w:rsid w:val="002A0C6C"/>
    <w:rsid w:val="002A21BC"/>
    <w:rsid w:val="002B6330"/>
    <w:rsid w:val="002C169E"/>
    <w:rsid w:val="002C4AF3"/>
    <w:rsid w:val="002D50E9"/>
    <w:rsid w:val="002E43BE"/>
    <w:rsid w:val="002E798E"/>
    <w:rsid w:val="002F36A6"/>
    <w:rsid w:val="00316FAD"/>
    <w:rsid w:val="00334BFD"/>
    <w:rsid w:val="00350D7E"/>
    <w:rsid w:val="0036728A"/>
    <w:rsid w:val="00384132"/>
    <w:rsid w:val="003A2CBC"/>
    <w:rsid w:val="003A443E"/>
    <w:rsid w:val="003B3636"/>
    <w:rsid w:val="003C4238"/>
    <w:rsid w:val="003D5F5A"/>
    <w:rsid w:val="003E4739"/>
    <w:rsid w:val="003E60D1"/>
    <w:rsid w:val="003E7810"/>
    <w:rsid w:val="004234D1"/>
    <w:rsid w:val="00437E7C"/>
    <w:rsid w:val="00486811"/>
    <w:rsid w:val="004B33E7"/>
    <w:rsid w:val="00513FEE"/>
    <w:rsid w:val="00516CEA"/>
    <w:rsid w:val="00530276"/>
    <w:rsid w:val="005309A4"/>
    <w:rsid w:val="0053163B"/>
    <w:rsid w:val="00562F3C"/>
    <w:rsid w:val="0058406C"/>
    <w:rsid w:val="00591F66"/>
    <w:rsid w:val="005B3B08"/>
    <w:rsid w:val="005C49E6"/>
    <w:rsid w:val="005E2955"/>
    <w:rsid w:val="006130E4"/>
    <w:rsid w:val="00625142"/>
    <w:rsid w:val="00635C8F"/>
    <w:rsid w:val="0064014A"/>
    <w:rsid w:val="006526F7"/>
    <w:rsid w:val="0065515C"/>
    <w:rsid w:val="006879D2"/>
    <w:rsid w:val="006A5E21"/>
    <w:rsid w:val="006B430C"/>
    <w:rsid w:val="006B4D39"/>
    <w:rsid w:val="006F3D34"/>
    <w:rsid w:val="007222A2"/>
    <w:rsid w:val="00766402"/>
    <w:rsid w:val="007B50B2"/>
    <w:rsid w:val="007D05C3"/>
    <w:rsid w:val="008154AA"/>
    <w:rsid w:val="008905FF"/>
    <w:rsid w:val="0089654F"/>
    <w:rsid w:val="008C734C"/>
    <w:rsid w:val="008D0F8D"/>
    <w:rsid w:val="008E3A62"/>
    <w:rsid w:val="008E4F3F"/>
    <w:rsid w:val="008F12E6"/>
    <w:rsid w:val="00900583"/>
    <w:rsid w:val="009228DF"/>
    <w:rsid w:val="0092420C"/>
    <w:rsid w:val="00934658"/>
    <w:rsid w:val="009644B4"/>
    <w:rsid w:val="009A1F3A"/>
    <w:rsid w:val="009E204E"/>
    <w:rsid w:val="009F1511"/>
    <w:rsid w:val="009F2D2E"/>
    <w:rsid w:val="00A012E5"/>
    <w:rsid w:val="00A23B3E"/>
    <w:rsid w:val="00A30CBB"/>
    <w:rsid w:val="00A45D2E"/>
    <w:rsid w:val="00A46950"/>
    <w:rsid w:val="00A632EC"/>
    <w:rsid w:val="00AA2252"/>
    <w:rsid w:val="00AA5F93"/>
    <w:rsid w:val="00AD7C8F"/>
    <w:rsid w:val="00AE5CFF"/>
    <w:rsid w:val="00B32C28"/>
    <w:rsid w:val="00B341E0"/>
    <w:rsid w:val="00B64AE6"/>
    <w:rsid w:val="00B80BA0"/>
    <w:rsid w:val="00B91406"/>
    <w:rsid w:val="00B9562D"/>
    <w:rsid w:val="00B97437"/>
    <w:rsid w:val="00BA0C54"/>
    <w:rsid w:val="00BA4F12"/>
    <w:rsid w:val="00BB116C"/>
    <w:rsid w:val="00BB639E"/>
    <w:rsid w:val="00BC09F5"/>
    <w:rsid w:val="00BC13BF"/>
    <w:rsid w:val="00BC4577"/>
    <w:rsid w:val="00BF74E1"/>
    <w:rsid w:val="00C03658"/>
    <w:rsid w:val="00C16C77"/>
    <w:rsid w:val="00C4211F"/>
    <w:rsid w:val="00C427DB"/>
    <w:rsid w:val="00C47D53"/>
    <w:rsid w:val="00C60A33"/>
    <w:rsid w:val="00C63080"/>
    <w:rsid w:val="00C64D4B"/>
    <w:rsid w:val="00C92169"/>
    <w:rsid w:val="00C93A19"/>
    <w:rsid w:val="00CA04F3"/>
    <w:rsid w:val="00CC764A"/>
    <w:rsid w:val="00CD2288"/>
    <w:rsid w:val="00CD3E4F"/>
    <w:rsid w:val="00CF449A"/>
    <w:rsid w:val="00D2349D"/>
    <w:rsid w:val="00D27DB2"/>
    <w:rsid w:val="00D33767"/>
    <w:rsid w:val="00D509A5"/>
    <w:rsid w:val="00D50ECB"/>
    <w:rsid w:val="00D64744"/>
    <w:rsid w:val="00D76F2D"/>
    <w:rsid w:val="00D92A41"/>
    <w:rsid w:val="00D93877"/>
    <w:rsid w:val="00DA7329"/>
    <w:rsid w:val="00DC7C49"/>
    <w:rsid w:val="00DE4996"/>
    <w:rsid w:val="00E0264E"/>
    <w:rsid w:val="00E24518"/>
    <w:rsid w:val="00E7111E"/>
    <w:rsid w:val="00E775C2"/>
    <w:rsid w:val="00E85D0A"/>
    <w:rsid w:val="00EB216B"/>
    <w:rsid w:val="00EB45DC"/>
    <w:rsid w:val="00ED016A"/>
    <w:rsid w:val="00EE01FB"/>
    <w:rsid w:val="00F26DE7"/>
    <w:rsid w:val="00F323BE"/>
    <w:rsid w:val="00F351F0"/>
    <w:rsid w:val="00F510F0"/>
    <w:rsid w:val="00F51F37"/>
    <w:rsid w:val="00F575CF"/>
    <w:rsid w:val="00F62D30"/>
    <w:rsid w:val="00F62F53"/>
    <w:rsid w:val="00F672A2"/>
    <w:rsid w:val="00F758D1"/>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oNotEmbedSmartTags/>
  <w:decimalSymbol w:val=","/>
  <w:listSeparator w:val=";"/>
  <w14:docId w14:val="09637B26"/>
  <w15:docId w15:val="{AAEB182A-25CE-4AC6-8557-850D7BFC1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1A843-93D8-4B4B-8AEA-7AD4CC8BC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6360</Words>
  <Characters>36256</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42531</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Elvino Fosco Turcato</cp:lastModifiedBy>
  <cp:revision>8</cp:revision>
  <cp:lastPrinted>2016-07-15T13:50:00Z</cp:lastPrinted>
  <dcterms:created xsi:type="dcterms:W3CDTF">2020-09-02T11:44:00Z</dcterms:created>
  <dcterms:modified xsi:type="dcterms:W3CDTF">2021-06-21T08:30:00Z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