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33E7" w:rsidRPr="003C4238" w:rsidRDefault="004B33E7" w:rsidP="003C4238">
            <w:pPr>
              <w:jc w:val="both"/>
              <w:rPr>
                <w:rFonts w:ascii="Arial" w:hAnsi="Arial" w:cs="Arial"/>
                <w:color w:val="000000"/>
                <w:sz w:val="14"/>
                <w:szCs w:val="14"/>
              </w:rPr>
            </w:pPr>
            <w:r>
              <w:rPr>
                <w:rFonts w:ascii="Arial" w:hAnsi="Arial" w:cs="Arial"/>
                <w:color w:val="000000"/>
                <w:sz w:val="14"/>
                <w:szCs w:val="14"/>
              </w:rPr>
              <w:t>Avviso di gara per cessione Tomografo Assiale Computerizzato.</w:t>
            </w:r>
          </w:p>
          <w:p w:rsidR="007D05C3" w:rsidRPr="00F510F0" w:rsidRDefault="007D05C3" w:rsidP="003C4238">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4B33E7" w:rsidP="00B341E0">
            <w:r>
              <w:rPr>
                <w:rFonts w:ascii="Arial" w:hAnsi="Arial" w:cs="Arial"/>
                <w:color w:val="000000"/>
                <w:sz w:val="14"/>
                <w:szCs w:val="14"/>
              </w:rPr>
              <w:t xml:space="preserve">AVVISO PROT. N. </w:t>
            </w:r>
            <w:r w:rsidR="00B341E0">
              <w:rPr>
                <w:rFonts w:ascii="Arial" w:hAnsi="Arial" w:cs="Arial"/>
                <w:color w:val="000000"/>
                <w:sz w:val="14"/>
                <w:szCs w:val="14"/>
              </w:rPr>
              <w:t>67606 DEL 10</w:t>
            </w:r>
            <w:bookmarkStart w:id="0" w:name="_GoBack"/>
            <w:bookmarkEnd w:id="0"/>
            <w:r>
              <w:rPr>
                <w:rFonts w:ascii="Arial" w:hAnsi="Arial" w:cs="Arial"/>
                <w:color w:val="000000"/>
                <w:sz w:val="14"/>
                <w:szCs w:val="14"/>
              </w:rPr>
              <w:t>/09/2020</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A1F3A" w:rsidRPr="009A1F3A" w:rsidRDefault="004B33E7" w:rsidP="009A1F3A">
            <w:pPr>
              <w:jc w:val="both"/>
              <w:rPr>
                <w:sz w:val="16"/>
              </w:rPr>
            </w:pPr>
            <w:r>
              <w:rPr>
                <w:bCs/>
                <w:sz w:val="16"/>
              </w:rPr>
              <w:t>/</w:t>
            </w:r>
          </w:p>
          <w:p w:rsidR="00A23B3E" w:rsidRDefault="00B9562D" w:rsidP="00EE01FB">
            <w:pPr>
              <w:rPr>
                <w:rFonts w:ascii="Arial" w:hAnsi="Arial" w:cs="Arial"/>
                <w:color w:val="000000"/>
                <w:sz w:val="14"/>
                <w:szCs w:val="14"/>
              </w:rPr>
            </w:pPr>
            <w:r w:rsidRPr="00A45D2E">
              <w:rPr>
                <w:rFonts w:ascii="Arial" w:hAnsi="Arial" w:cs="Arial"/>
                <w:color w:val="000000"/>
                <w:sz w:val="14"/>
                <w:szCs w:val="14"/>
              </w:rPr>
              <w:t xml:space="preserve"> </w:t>
            </w:r>
            <w:r w:rsidR="004B33E7">
              <w:rPr>
                <w:rFonts w:ascii="Arial" w:hAnsi="Arial" w:cs="Arial"/>
                <w:color w:val="000000"/>
                <w:sz w:val="14"/>
                <w:szCs w:val="14"/>
              </w:rPr>
              <w:t>/</w:t>
            </w:r>
          </w:p>
          <w:p w:rsidR="004B33E7" w:rsidRPr="00513FEE" w:rsidRDefault="004B33E7" w:rsidP="00EE01FB">
            <w:pPr>
              <w:rPr>
                <w:color w:val="000000"/>
                <w:highlight w:val="yellow"/>
              </w:rPr>
            </w:pPr>
            <w:r>
              <w:rPr>
                <w:rFonts w:ascii="Arial" w:hAnsi="Arial" w:cs="Arial"/>
                <w:color w:val="000000"/>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2420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341E0">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427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64D60"/>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5A9"/>
    <w:rsid w:val="00270DA2"/>
    <w:rsid w:val="002A0C6C"/>
    <w:rsid w:val="002A21BC"/>
    <w:rsid w:val="002B6330"/>
    <w:rsid w:val="002C169E"/>
    <w:rsid w:val="002C4AF3"/>
    <w:rsid w:val="002D50E9"/>
    <w:rsid w:val="002E43BE"/>
    <w:rsid w:val="002E798E"/>
    <w:rsid w:val="002F36A6"/>
    <w:rsid w:val="00316FAD"/>
    <w:rsid w:val="00334BFD"/>
    <w:rsid w:val="00350D7E"/>
    <w:rsid w:val="0036728A"/>
    <w:rsid w:val="00384132"/>
    <w:rsid w:val="003A2CBC"/>
    <w:rsid w:val="003A443E"/>
    <w:rsid w:val="003B3636"/>
    <w:rsid w:val="003C4238"/>
    <w:rsid w:val="003D5F5A"/>
    <w:rsid w:val="003E4739"/>
    <w:rsid w:val="003E60D1"/>
    <w:rsid w:val="003E7810"/>
    <w:rsid w:val="004234D1"/>
    <w:rsid w:val="00437E7C"/>
    <w:rsid w:val="00486811"/>
    <w:rsid w:val="004B33E7"/>
    <w:rsid w:val="00513FEE"/>
    <w:rsid w:val="00516CEA"/>
    <w:rsid w:val="00530276"/>
    <w:rsid w:val="005309A4"/>
    <w:rsid w:val="00562F3C"/>
    <w:rsid w:val="0058406C"/>
    <w:rsid w:val="00591F66"/>
    <w:rsid w:val="005B3B08"/>
    <w:rsid w:val="005C49E6"/>
    <w:rsid w:val="005E2955"/>
    <w:rsid w:val="006130E4"/>
    <w:rsid w:val="00625142"/>
    <w:rsid w:val="00635C8F"/>
    <w:rsid w:val="0064014A"/>
    <w:rsid w:val="006526F7"/>
    <w:rsid w:val="006879D2"/>
    <w:rsid w:val="006A5E21"/>
    <w:rsid w:val="006B430C"/>
    <w:rsid w:val="006B4D39"/>
    <w:rsid w:val="006F3D34"/>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2420C"/>
    <w:rsid w:val="00934658"/>
    <w:rsid w:val="009644B4"/>
    <w:rsid w:val="009A1F3A"/>
    <w:rsid w:val="009E204E"/>
    <w:rsid w:val="009F1511"/>
    <w:rsid w:val="009F2D2E"/>
    <w:rsid w:val="00A23B3E"/>
    <w:rsid w:val="00A30CBB"/>
    <w:rsid w:val="00A45D2E"/>
    <w:rsid w:val="00A46950"/>
    <w:rsid w:val="00A632EC"/>
    <w:rsid w:val="00AA2252"/>
    <w:rsid w:val="00AA5F93"/>
    <w:rsid w:val="00AD7C8F"/>
    <w:rsid w:val="00AE5CFF"/>
    <w:rsid w:val="00B32C28"/>
    <w:rsid w:val="00B341E0"/>
    <w:rsid w:val="00B64AE6"/>
    <w:rsid w:val="00B80BA0"/>
    <w:rsid w:val="00B91406"/>
    <w:rsid w:val="00B9562D"/>
    <w:rsid w:val="00B97437"/>
    <w:rsid w:val="00BA0C54"/>
    <w:rsid w:val="00BA4F12"/>
    <w:rsid w:val="00BB116C"/>
    <w:rsid w:val="00BB639E"/>
    <w:rsid w:val="00BC09F5"/>
    <w:rsid w:val="00BC13BF"/>
    <w:rsid w:val="00BC4577"/>
    <w:rsid w:val="00BF74E1"/>
    <w:rsid w:val="00C03658"/>
    <w:rsid w:val="00C16C77"/>
    <w:rsid w:val="00C4211F"/>
    <w:rsid w:val="00C427DB"/>
    <w:rsid w:val="00C47D53"/>
    <w:rsid w:val="00C60A33"/>
    <w:rsid w:val="00C63080"/>
    <w:rsid w:val="00C64D4B"/>
    <w:rsid w:val="00C92169"/>
    <w:rsid w:val="00C93A19"/>
    <w:rsid w:val="00CA04F3"/>
    <w:rsid w:val="00CC764A"/>
    <w:rsid w:val="00CD2288"/>
    <w:rsid w:val="00CD3E4F"/>
    <w:rsid w:val="00CF449A"/>
    <w:rsid w:val="00D2349D"/>
    <w:rsid w:val="00D27DB2"/>
    <w:rsid w:val="00D33767"/>
    <w:rsid w:val="00D509A5"/>
    <w:rsid w:val="00D50ECB"/>
    <w:rsid w:val="00D64744"/>
    <w:rsid w:val="00D76F2D"/>
    <w:rsid w:val="00D92A41"/>
    <w:rsid w:val="00D93877"/>
    <w:rsid w:val="00DA7329"/>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oNotEmbedSmartTags/>
  <w:decimalSymbol w:val=","/>
  <w:listSeparator w:val=";"/>
  <w14:docId w14:val="7F5A2441"/>
  <w15:docId w15:val="{AAEB182A-25CE-4AC6-8557-850D7B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4972F-6F35-4F8B-84CA-5D204D6A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6363</Words>
  <Characters>36275</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42553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Olivia Farronato</cp:lastModifiedBy>
  <cp:revision>4</cp:revision>
  <cp:lastPrinted>2016-07-15T13:50:00Z</cp:lastPrinted>
  <dcterms:created xsi:type="dcterms:W3CDTF">2020-09-02T11:44:00Z</dcterms:created>
  <dcterms:modified xsi:type="dcterms:W3CDTF">2020-09-10T07:48:00Z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